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A3CEF" w14:textId="77777777" w:rsidR="00193D60" w:rsidRDefault="00193D60">
      <w:pPr>
        <w:spacing w:line="160" w:lineRule="exact"/>
        <w:ind w:left="2414" w:right="-50"/>
        <w:rPr>
          <w:rFonts w:asciiTheme="minorHAnsi" w:hAnsiTheme="minorHAnsi" w:cstheme="minorHAnsi"/>
          <w:sz w:val="22"/>
          <w:szCs w:val="22"/>
        </w:rPr>
      </w:pPr>
    </w:p>
    <w:p w14:paraId="07B60129" w14:textId="6C57282E" w:rsidR="00193D60" w:rsidRPr="00193D60" w:rsidRDefault="00193D60" w:rsidP="00193D60">
      <w:pPr>
        <w:spacing w:line="160" w:lineRule="exact"/>
        <w:ind w:left="2414" w:right="-50"/>
        <w:rPr>
          <w:rFonts w:asciiTheme="minorHAnsi" w:hAnsiTheme="minorHAnsi" w:cstheme="minorHAnsi"/>
          <w:sz w:val="22"/>
          <w:szCs w:val="22"/>
        </w:rPr>
      </w:pPr>
      <w:r w:rsidRPr="00193D60">
        <w:rPr>
          <w:rFonts w:asciiTheme="minorHAnsi" w:hAnsiTheme="minorHAnsi" w:cstheme="minorHAnsi"/>
          <w:sz w:val="22"/>
          <w:szCs w:val="22"/>
        </w:rPr>
        <w:t>Konrad Dean</w:t>
      </w:r>
    </w:p>
    <w:p w14:paraId="74DBA312" w14:textId="26B4DF4A" w:rsidR="009B4701" w:rsidRPr="00193D60" w:rsidRDefault="00193D60">
      <w:pPr>
        <w:spacing w:line="160" w:lineRule="exact"/>
        <w:ind w:left="2414" w:right="-50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  <w:b/>
          <w:spacing w:val="-1"/>
          <w:position w:val="2"/>
        </w:rPr>
        <w:t>AD</w:t>
      </w:r>
      <w:r w:rsidRPr="00193D60">
        <w:rPr>
          <w:rFonts w:asciiTheme="minorHAnsi" w:eastAsia="Calibri" w:hAnsiTheme="minorHAnsi" w:cstheme="minorHAnsi"/>
          <w:b/>
          <w:spacing w:val="1"/>
          <w:position w:val="2"/>
        </w:rPr>
        <w:t>M</w:t>
      </w:r>
      <w:r w:rsidRPr="00193D60">
        <w:rPr>
          <w:rFonts w:asciiTheme="minorHAnsi" w:eastAsia="Calibri" w:hAnsiTheme="minorHAnsi" w:cstheme="minorHAnsi"/>
          <w:b/>
          <w:position w:val="2"/>
        </w:rPr>
        <w:t>IN</w:t>
      </w:r>
      <w:r w:rsidRPr="00193D60">
        <w:rPr>
          <w:rFonts w:asciiTheme="minorHAnsi" w:eastAsia="Calibri" w:hAnsiTheme="minorHAnsi" w:cstheme="minorHAnsi"/>
          <w:b/>
          <w:spacing w:val="2"/>
          <w:position w:val="2"/>
        </w:rPr>
        <w:t>I</w:t>
      </w:r>
      <w:r w:rsidRPr="00193D60">
        <w:rPr>
          <w:rFonts w:asciiTheme="minorHAnsi" w:eastAsia="Calibri" w:hAnsiTheme="minorHAnsi" w:cstheme="minorHAnsi"/>
          <w:b/>
          <w:spacing w:val="-1"/>
          <w:position w:val="2"/>
        </w:rPr>
        <w:t>S</w:t>
      </w:r>
      <w:r w:rsidRPr="00193D60">
        <w:rPr>
          <w:rFonts w:asciiTheme="minorHAnsi" w:eastAsia="Calibri" w:hAnsiTheme="minorHAnsi" w:cstheme="minorHAnsi"/>
          <w:b/>
          <w:position w:val="2"/>
        </w:rPr>
        <w:t>TR</w:t>
      </w:r>
      <w:r w:rsidRPr="00193D60">
        <w:rPr>
          <w:rFonts w:asciiTheme="minorHAnsi" w:eastAsia="Calibri" w:hAnsiTheme="minorHAnsi" w:cstheme="minorHAnsi"/>
          <w:b/>
          <w:spacing w:val="2"/>
          <w:position w:val="2"/>
        </w:rPr>
        <w:t>A</w:t>
      </w:r>
      <w:r w:rsidRPr="00193D60">
        <w:rPr>
          <w:rFonts w:asciiTheme="minorHAnsi" w:eastAsia="Calibri" w:hAnsiTheme="minorHAnsi" w:cstheme="minorHAnsi"/>
          <w:b/>
          <w:position w:val="2"/>
        </w:rPr>
        <w:t>TI</w:t>
      </w:r>
      <w:r w:rsidRPr="00193D60">
        <w:rPr>
          <w:rFonts w:asciiTheme="minorHAnsi" w:eastAsia="Calibri" w:hAnsiTheme="minorHAnsi" w:cstheme="minorHAnsi"/>
          <w:b/>
          <w:spacing w:val="1"/>
          <w:position w:val="2"/>
        </w:rPr>
        <w:t>V</w:t>
      </w:r>
      <w:r w:rsidRPr="00193D60">
        <w:rPr>
          <w:rFonts w:asciiTheme="minorHAnsi" w:eastAsia="Calibri" w:hAnsiTheme="minorHAnsi" w:cstheme="minorHAnsi"/>
          <w:b/>
          <w:position w:val="2"/>
        </w:rPr>
        <w:t>E</w:t>
      </w:r>
      <w:r w:rsidRPr="00193D60">
        <w:rPr>
          <w:rFonts w:asciiTheme="minorHAnsi" w:eastAsia="Calibri" w:hAnsiTheme="minorHAnsi" w:cstheme="minorHAnsi"/>
          <w:b/>
          <w:spacing w:val="-16"/>
          <w:position w:val="2"/>
        </w:rPr>
        <w:t xml:space="preserve"> </w:t>
      </w:r>
      <w:r w:rsidRPr="00193D60">
        <w:rPr>
          <w:rFonts w:asciiTheme="minorHAnsi" w:eastAsia="Calibri" w:hAnsiTheme="minorHAnsi" w:cstheme="minorHAnsi"/>
          <w:b/>
          <w:position w:val="2"/>
        </w:rPr>
        <w:t>A</w:t>
      </w:r>
      <w:r w:rsidRPr="00193D60">
        <w:rPr>
          <w:rFonts w:asciiTheme="minorHAnsi" w:eastAsia="Calibri" w:hAnsiTheme="minorHAnsi" w:cstheme="minorHAnsi"/>
          <w:b/>
          <w:spacing w:val="1"/>
          <w:position w:val="2"/>
        </w:rPr>
        <w:t>S</w:t>
      </w:r>
      <w:r w:rsidRPr="00193D60">
        <w:rPr>
          <w:rFonts w:asciiTheme="minorHAnsi" w:eastAsia="Calibri" w:hAnsiTheme="minorHAnsi" w:cstheme="minorHAnsi"/>
          <w:b/>
          <w:spacing w:val="-1"/>
          <w:position w:val="2"/>
        </w:rPr>
        <w:t>S</w:t>
      </w:r>
      <w:r w:rsidRPr="00193D60">
        <w:rPr>
          <w:rFonts w:asciiTheme="minorHAnsi" w:eastAsia="Calibri" w:hAnsiTheme="minorHAnsi" w:cstheme="minorHAnsi"/>
          <w:b/>
          <w:position w:val="2"/>
        </w:rPr>
        <w:t>I</w:t>
      </w:r>
      <w:r w:rsidRPr="00193D60">
        <w:rPr>
          <w:rFonts w:asciiTheme="minorHAnsi" w:eastAsia="Calibri" w:hAnsiTheme="minorHAnsi" w:cstheme="minorHAnsi"/>
          <w:b/>
          <w:spacing w:val="1"/>
          <w:position w:val="2"/>
        </w:rPr>
        <w:t>S</w:t>
      </w:r>
      <w:r w:rsidRPr="00193D60">
        <w:rPr>
          <w:rFonts w:asciiTheme="minorHAnsi" w:eastAsia="Calibri" w:hAnsiTheme="minorHAnsi" w:cstheme="minorHAnsi"/>
          <w:b/>
          <w:position w:val="2"/>
        </w:rPr>
        <w:t>T</w:t>
      </w:r>
      <w:r w:rsidRPr="00193D60">
        <w:rPr>
          <w:rFonts w:asciiTheme="minorHAnsi" w:eastAsia="Calibri" w:hAnsiTheme="minorHAnsi" w:cstheme="minorHAnsi"/>
          <w:b/>
          <w:spacing w:val="-1"/>
          <w:position w:val="2"/>
        </w:rPr>
        <w:t>A</w:t>
      </w:r>
      <w:r w:rsidRPr="00193D60">
        <w:rPr>
          <w:rFonts w:asciiTheme="minorHAnsi" w:eastAsia="Calibri" w:hAnsiTheme="minorHAnsi" w:cstheme="minorHAnsi"/>
          <w:b/>
          <w:spacing w:val="1"/>
          <w:position w:val="2"/>
        </w:rPr>
        <w:t>N</w:t>
      </w:r>
      <w:r w:rsidRPr="00193D60">
        <w:rPr>
          <w:rFonts w:asciiTheme="minorHAnsi" w:eastAsia="Calibri" w:hAnsiTheme="minorHAnsi" w:cstheme="minorHAnsi"/>
          <w:b/>
          <w:position w:val="2"/>
        </w:rPr>
        <w:t>T</w:t>
      </w:r>
      <w:r w:rsidRPr="00193D60">
        <w:rPr>
          <w:rFonts w:asciiTheme="minorHAnsi" w:eastAsia="Calibri" w:hAnsiTheme="minorHAnsi" w:cstheme="minorHAnsi"/>
          <w:b/>
          <w:spacing w:val="-7"/>
          <w:position w:val="2"/>
        </w:rPr>
        <w:t xml:space="preserve"> </w:t>
      </w:r>
      <w:r w:rsidRPr="00193D60">
        <w:rPr>
          <w:rFonts w:asciiTheme="minorHAnsi" w:eastAsia="Calibri" w:hAnsiTheme="minorHAnsi" w:cstheme="minorHAnsi"/>
          <w:b/>
          <w:position w:val="2"/>
        </w:rPr>
        <w:t>R</w:t>
      </w:r>
      <w:r w:rsidRPr="00193D60">
        <w:rPr>
          <w:rFonts w:asciiTheme="minorHAnsi" w:eastAsia="Calibri" w:hAnsiTheme="minorHAnsi" w:cstheme="minorHAnsi"/>
          <w:b/>
          <w:spacing w:val="-1"/>
          <w:position w:val="2"/>
        </w:rPr>
        <w:t>ES</w:t>
      </w:r>
      <w:r w:rsidRPr="00193D60">
        <w:rPr>
          <w:rFonts w:asciiTheme="minorHAnsi" w:eastAsia="Calibri" w:hAnsiTheme="minorHAnsi" w:cstheme="minorHAnsi"/>
          <w:b/>
          <w:position w:val="2"/>
        </w:rPr>
        <w:t>U</w:t>
      </w:r>
      <w:r w:rsidRPr="00193D60">
        <w:rPr>
          <w:rFonts w:asciiTheme="minorHAnsi" w:eastAsia="Calibri" w:hAnsiTheme="minorHAnsi" w:cstheme="minorHAnsi"/>
          <w:b/>
          <w:spacing w:val="3"/>
          <w:position w:val="2"/>
        </w:rPr>
        <w:t>M</w:t>
      </w:r>
      <w:r w:rsidRPr="00193D60">
        <w:rPr>
          <w:rFonts w:asciiTheme="minorHAnsi" w:eastAsia="Calibri" w:hAnsiTheme="minorHAnsi" w:cstheme="minorHAnsi"/>
          <w:b/>
          <w:position w:val="2"/>
        </w:rPr>
        <w:t>E</w:t>
      </w:r>
    </w:p>
    <w:p w14:paraId="290BDB35" w14:textId="77777777" w:rsidR="009B4701" w:rsidRPr="00193D60" w:rsidRDefault="00193D60">
      <w:pPr>
        <w:spacing w:before="79"/>
        <w:rPr>
          <w:rFonts w:asciiTheme="minorHAnsi" w:eastAsia="Calibri" w:hAnsiTheme="minorHAnsi" w:cstheme="minorHAnsi"/>
          <w:sz w:val="48"/>
          <w:szCs w:val="48"/>
        </w:rPr>
      </w:pPr>
      <w:r w:rsidRPr="00193D60">
        <w:rPr>
          <w:rFonts w:asciiTheme="minorHAnsi" w:hAnsiTheme="minorHAnsi" w:cstheme="minorHAnsi"/>
        </w:rPr>
        <w:br w:type="column"/>
      </w:r>
      <w:r w:rsidRPr="00193D60">
        <w:rPr>
          <w:rFonts w:asciiTheme="minorHAnsi" w:eastAsia="Calibri" w:hAnsiTheme="minorHAnsi" w:cstheme="minorHAnsi"/>
          <w:b/>
          <w:sz w:val="48"/>
          <w:szCs w:val="48"/>
        </w:rPr>
        <w:t>Key skills</w:t>
      </w:r>
    </w:p>
    <w:p w14:paraId="46E548DC" w14:textId="77777777" w:rsidR="009B4701" w:rsidRPr="00193D60" w:rsidRDefault="009B4701">
      <w:pPr>
        <w:spacing w:before="3" w:line="120" w:lineRule="exact"/>
        <w:rPr>
          <w:rFonts w:asciiTheme="minorHAnsi" w:hAnsiTheme="minorHAnsi" w:cstheme="minorHAnsi"/>
          <w:sz w:val="12"/>
          <w:szCs w:val="12"/>
        </w:rPr>
      </w:pPr>
    </w:p>
    <w:p w14:paraId="6528FA22" w14:textId="66AD65F1" w:rsidR="009B4701" w:rsidRPr="00193D60" w:rsidRDefault="00193D60">
      <w:pPr>
        <w:ind w:left="29"/>
        <w:rPr>
          <w:rFonts w:asciiTheme="minorHAnsi" w:eastAsia="Calibri" w:hAnsiTheme="minorHAnsi" w:cstheme="minorHAnsi"/>
        </w:rPr>
        <w:sectPr w:rsidR="009B4701" w:rsidRPr="00193D60">
          <w:pgSz w:w="12240" w:h="15840"/>
          <w:pgMar w:top="1020" w:right="760" w:bottom="280" w:left="740" w:header="720" w:footer="720" w:gutter="0"/>
          <w:cols w:num="2" w:space="720" w:equalWidth="0">
            <w:col w:w="5575" w:space="700"/>
            <w:col w:w="4465"/>
          </w:cols>
        </w:sectPr>
      </w:pPr>
      <w:r w:rsidRPr="00193D60">
        <w:rPr>
          <w:rFonts w:asciiTheme="minorHAnsi" w:eastAsia="Calibri" w:hAnsiTheme="minorHAnsi" w:cstheme="minorHAnsi"/>
          <w:b/>
          <w:spacing w:val="-1"/>
        </w:rPr>
        <w:t>A</w:t>
      </w:r>
      <w:r w:rsidRPr="00193D60">
        <w:rPr>
          <w:rFonts w:asciiTheme="minorHAnsi" w:eastAsia="Calibri" w:hAnsiTheme="minorHAnsi" w:cstheme="minorHAnsi"/>
          <w:b/>
        </w:rPr>
        <w:t>R</w:t>
      </w:r>
      <w:r w:rsidRPr="00193D60">
        <w:rPr>
          <w:rFonts w:asciiTheme="minorHAnsi" w:eastAsia="Calibri" w:hAnsiTheme="minorHAnsi" w:cstheme="minorHAnsi"/>
          <w:b/>
          <w:spacing w:val="1"/>
        </w:rPr>
        <w:t>E</w:t>
      </w:r>
      <w:r w:rsidRPr="00193D60">
        <w:rPr>
          <w:rFonts w:asciiTheme="minorHAnsi" w:eastAsia="Calibri" w:hAnsiTheme="minorHAnsi" w:cstheme="minorHAnsi"/>
          <w:b/>
          <w:spacing w:val="-1"/>
        </w:rPr>
        <w:t>A</w:t>
      </w:r>
      <w:r w:rsidRPr="00193D60">
        <w:rPr>
          <w:rFonts w:asciiTheme="minorHAnsi" w:eastAsia="Calibri" w:hAnsiTheme="minorHAnsi" w:cstheme="minorHAnsi"/>
          <w:b/>
        </w:rPr>
        <w:t>S</w:t>
      </w:r>
      <w:r w:rsidRPr="00193D60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b/>
        </w:rPr>
        <w:t>OF</w:t>
      </w:r>
      <w:r w:rsidRPr="00193D60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193D60">
        <w:rPr>
          <w:rFonts w:asciiTheme="minorHAnsi" w:eastAsia="Calibri" w:hAnsiTheme="minorHAnsi" w:cstheme="minorHAnsi"/>
          <w:b/>
          <w:spacing w:val="-1"/>
        </w:rPr>
        <w:t>E</w:t>
      </w:r>
      <w:r w:rsidRPr="00193D60">
        <w:rPr>
          <w:rFonts w:asciiTheme="minorHAnsi" w:eastAsia="Calibri" w:hAnsiTheme="minorHAnsi" w:cstheme="minorHAnsi"/>
          <w:b/>
        </w:rPr>
        <w:t>X</w:t>
      </w:r>
      <w:r w:rsidRPr="00193D60">
        <w:rPr>
          <w:rFonts w:asciiTheme="minorHAnsi" w:eastAsia="Calibri" w:hAnsiTheme="minorHAnsi" w:cstheme="minorHAnsi"/>
          <w:b/>
          <w:spacing w:val="2"/>
        </w:rPr>
        <w:t>P</w:t>
      </w:r>
      <w:r w:rsidRPr="00193D60">
        <w:rPr>
          <w:rFonts w:asciiTheme="minorHAnsi" w:eastAsia="Calibri" w:hAnsiTheme="minorHAnsi" w:cstheme="minorHAnsi"/>
          <w:b/>
          <w:spacing w:val="-1"/>
        </w:rPr>
        <w:t>E</w:t>
      </w:r>
      <w:r w:rsidRPr="00193D60">
        <w:rPr>
          <w:rFonts w:asciiTheme="minorHAnsi" w:eastAsia="Calibri" w:hAnsiTheme="minorHAnsi" w:cstheme="minorHAnsi"/>
          <w:b/>
        </w:rPr>
        <w:t>RT</w:t>
      </w:r>
      <w:r w:rsidRPr="00193D60">
        <w:rPr>
          <w:rFonts w:asciiTheme="minorHAnsi" w:eastAsia="Calibri" w:hAnsiTheme="minorHAnsi" w:cstheme="minorHAnsi"/>
          <w:b/>
          <w:spacing w:val="2"/>
        </w:rPr>
        <w:t>I</w:t>
      </w:r>
      <w:r w:rsidRPr="00193D60">
        <w:rPr>
          <w:rFonts w:asciiTheme="minorHAnsi" w:eastAsia="Calibri" w:hAnsiTheme="minorHAnsi" w:cstheme="minorHAnsi"/>
          <w:b/>
          <w:spacing w:val="-1"/>
        </w:rPr>
        <w:t>S</w:t>
      </w:r>
    </w:p>
    <w:p w14:paraId="7010DEDD" w14:textId="77777777" w:rsidR="009B4701" w:rsidRPr="00193D60" w:rsidRDefault="009B4701">
      <w:pPr>
        <w:spacing w:before="6" w:line="160" w:lineRule="exact"/>
        <w:rPr>
          <w:rFonts w:asciiTheme="minorHAnsi" w:hAnsiTheme="minorHAnsi" w:cstheme="minorHAnsi"/>
          <w:sz w:val="17"/>
          <w:szCs w:val="17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414"/>
        <w:gridCol w:w="1891"/>
        <w:gridCol w:w="485"/>
        <w:gridCol w:w="1724"/>
      </w:tblGrid>
      <w:tr w:rsidR="00193D60" w:rsidRPr="00193D60" w14:paraId="6C6FE6C1" w14:textId="77777777">
        <w:trPr>
          <w:trHeight w:hRule="exact" w:val="31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5242AF6F" w14:textId="77777777" w:rsidR="009B4701" w:rsidRPr="00193D60" w:rsidRDefault="00193D60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193D6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193D6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193D6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ee</w:t>
            </w:r>
            <w:r w:rsidRPr="00193D6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193D6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s</w:t>
            </w:r>
            <w:r w:rsidRPr="00193D60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u</w:t>
            </w:r>
            <w:r w:rsidRPr="00193D6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mm</w:t>
            </w:r>
            <w:r w:rsidRPr="00193D6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193D6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r</w:t>
            </w:r>
            <w:r w:rsidRPr="00193D6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3510592" w14:textId="77777777" w:rsidR="009B4701" w:rsidRPr="00193D60" w:rsidRDefault="00193D60">
            <w:pPr>
              <w:spacing w:before="63"/>
              <w:ind w:left="188"/>
              <w:rPr>
                <w:rFonts w:asciiTheme="minorHAnsi" w:eastAsia="Segoe MDL2 Assets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64FA07C" w14:textId="77777777" w:rsidR="009B4701" w:rsidRPr="00193D60" w:rsidRDefault="00193D60">
            <w:pPr>
              <w:spacing w:before="69"/>
              <w:ind w:left="13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ff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c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du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s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7CC84D9" w14:textId="77777777" w:rsidR="009B4701" w:rsidRPr="00193D60" w:rsidRDefault="00193D60">
            <w:pPr>
              <w:spacing w:before="63"/>
              <w:ind w:left="259"/>
              <w:rPr>
                <w:rFonts w:asciiTheme="minorHAnsi" w:eastAsia="Segoe MDL2 Assets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C113D77" w14:textId="77777777" w:rsidR="009B4701" w:rsidRPr="00193D60" w:rsidRDefault="00193D60">
            <w:pPr>
              <w:spacing w:before="69"/>
              <w:ind w:left="13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Da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age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m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</w:p>
        </w:tc>
      </w:tr>
      <w:tr w:rsidR="00193D60" w:rsidRPr="00193D60" w14:paraId="65AB6F66" w14:textId="77777777">
        <w:trPr>
          <w:trHeight w:hRule="exact" w:val="80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1BF462F1" w14:textId="77777777" w:rsidR="009B4701" w:rsidRPr="00193D60" w:rsidRDefault="00193D60">
            <w:pPr>
              <w:spacing w:line="200" w:lineRule="exact"/>
              <w:ind w:left="40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ighly</w:t>
            </w:r>
            <w:r w:rsidRPr="00193D60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es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u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rc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f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u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l,</w:t>
            </w:r>
            <w:r w:rsidRPr="00193D60">
              <w:rPr>
                <w:rFonts w:asciiTheme="minorHAnsi" w:eastAsia="Calibri" w:hAnsiTheme="minorHAnsi" w:cstheme="minorHAnsi"/>
                <w:spacing w:val="-9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f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2"/>
                <w:position w:val="1"/>
              </w:rPr>
              <w:t>x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b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,</w:t>
            </w:r>
            <w:r w:rsidRPr="00193D60">
              <w:rPr>
                <w:rFonts w:asciiTheme="minorHAnsi" w:eastAsia="Calibri" w:hAnsiTheme="minorHAnsi" w:cstheme="minorHAnsi"/>
                <w:spacing w:val="-6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3"/>
                <w:position w:val="1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v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ve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,</w:t>
            </w:r>
            <w:r w:rsidRPr="00193D60">
              <w:rPr>
                <w:rFonts w:asciiTheme="minorHAnsi" w:eastAsia="Calibri" w:hAnsiTheme="minorHAnsi" w:cstheme="minorHAnsi"/>
                <w:spacing w:val="-9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an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hu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ia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tic</w:t>
            </w:r>
          </w:p>
          <w:p w14:paraId="09846F87" w14:textId="77777777" w:rsidR="009B4701" w:rsidRPr="00193D60" w:rsidRDefault="00193D60">
            <w:pPr>
              <w:spacing w:before="36" w:line="276" w:lineRule="auto"/>
              <w:ind w:left="40" w:right="792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nd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du</w:t>
            </w:r>
            <w:r w:rsidRPr="00193D60">
              <w:rPr>
                <w:rFonts w:asciiTheme="minorHAnsi" w:eastAsia="Calibri" w:hAnsiTheme="minorHAnsi" w:cstheme="minorHAnsi"/>
              </w:rPr>
              <w:t>al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9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 c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b</w:t>
            </w:r>
            <w:r w:rsidRPr="00193D60">
              <w:rPr>
                <w:rFonts w:asciiTheme="minorHAnsi" w:eastAsia="Calibri" w:hAnsiTheme="minorHAnsi" w:cstheme="minorHAnsi"/>
              </w:rPr>
              <w:t>le</w:t>
            </w:r>
            <w:r w:rsidRPr="00193D60">
              <w:rPr>
                <w:rFonts w:asciiTheme="minorHAnsi" w:eastAsia="Calibri" w:hAnsiTheme="minorHAnsi" w:cstheme="minorHAnsi"/>
                <w:spacing w:val="-1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un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-5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of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kn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ed</w:t>
            </w:r>
            <w:r w:rsidRPr="00193D60">
              <w:rPr>
                <w:rFonts w:asciiTheme="minorHAnsi" w:eastAsia="Calibri" w:hAnsiTheme="minorHAnsi" w:cstheme="minorHAnsi"/>
              </w:rPr>
              <w:t>ge 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gar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ad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tr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193D60">
              <w:rPr>
                <w:rFonts w:asciiTheme="minorHAnsi" w:eastAsia="Calibri" w:hAnsiTheme="minorHAnsi" w:cstheme="minorHAnsi"/>
              </w:rPr>
              <w:t>d 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ff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c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du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  <w:r w:rsidRPr="00193D60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qu</w:t>
            </w:r>
            <w:r w:rsidRPr="00193D60">
              <w:rPr>
                <w:rFonts w:asciiTheme="minorHAnsi" w:eastAsia="Calibri" w:hAnsiTheme="minorHAnsi" w:cstheme="minorHAnsi"/>
              </w:rPr>
              <w:t>ick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8B73575" w14:textId="77777777" w:rsidR="009B4701" w:rsidRPr="00193D60" w:rsidRDefault="00193D60">
            <w:pPr>
              <w:ind w:left="188"/>
              <w:rPr>
                <w:rFonts w:asciiTheme="minorHAnsi" w:eastAsia="Segoe MDL2 Assets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  <w:p w14:paraId="678A91CF" w14:textId="77777777" w:rsidR="009B4701" w:rsidRPr="00193D60" w:rsidRDefault="00193D60">
            <w:pPr>
              <w:spacing w:before="54"/>
              <w:ind w:left="188"/>
              <w:rPr>
                <w:rFonts w:asciiTheme="minorHAnsi" w:eastAsia="Segoe MDL2 Assets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  <w:p w14:paraId="4A0896E7" w14:textId="77777777" w:rsidR="009B4701" w:rsidRPr="00193D60" w:rsidRDefault="00193D60">
            <w:pPr>
              <w:spacing w:before="57"/>
              <w:ind w:left="188"/>
              <w:rPr>
                <w:rFonts w:asciiTheme="minorHAnsi" w:eastAsia="Segoe MDL2 Assets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691FA8D" w14:textId="77777777" w:rsidR="009B4701" w:rsidRPr="00193D60" w:rsidRDefault="00193D60">
            <w:pPr>
              <w:spacing w:before="5"/>
              <w:ind w:left="13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IT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skil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193D60">
              <w:rPr>
                <w:rFonts w:asciiTheme="minorHAnsi" w:eastAsia="Calibri" w:hAnsiTheme="minorHAnsi" w:cstheme="minorHAnsi"/>
              </w:rPr>
              <w:t>s</w:t>
            </w:r>
          </w:p>
          <w:p w14:paraId="6945DCDF" w14:textId="77777777" w:rsidR="009B4701" w:rsidRPr="00193D60" w:rsidRDefault="00193D60">
            <w:pPr>
              <w:spacing w:before="10"/>
              <w:ind w:left="13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ti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su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pp</w:t>
            </w:r>
            <w:r w:rsidRPr="00193D60">
              <w:rPr>
                <w:rFonts w:asciiTheme="minorHAnsi" w:eastAsia="Calibri" w:hAnsiTheme="minorHAnsi" w:cstheme="minorHAnsi"/>
              </w:rPr>
              <w:t>ort</w:t>
            </w:r>
          </w:p>
          <w:p w14:paraId="38373533" w14:textId="77777777" w:rsidR="009B4701" w:rsidRPr="00193D60" w:rsidRDefault="00193D60">
            <w:pPr>
              <w:spacing w:before="12"/>
              <w:ind w:left="13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Mi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nu</w:t>
            </w:r>
            <w:r w:rsidRPr="00193D60">
              <w:rPr>
                <w:rFonts w:asciiTheme="minorHAnsi" w:eastAsia="Calibri" w:hAnsiTheme="minorHAnsi" w:cstheme="minorHAnsi"/>
              </w:rPr>
              <w:t>te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k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900A55E" w14:textId="77777777" w:rsidR="009B4701" w:rsidRPr="00193D60" w:rsidRDefault="00193D60">
            <w:pPr>
              <w:ind w:left="259"/>
              <w:rPr>
                <w:rFonts w:asciiTheme="minorHAnsi" w:eastAsia="Segoe MDL2 Assets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  <w:p w14:paraId="68D4D7B2" w14:textId="77777777" w:rsidR="009B4701" w:rsidRPr="00193D60" w:rsidRDefault="00193D60">
            <w:pPr>
              <w:spacing w:before="54"/>
              <w:ind w:left="259"/>
              <w:rPr>
                <w:rFonts w:asciiTheme="minorHAnsi" w:eastAsia="Segoe MDL2 Assets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  <w:p w14:paraId="4863AB9E" w14:textId="77777777" w:rsidR="009B4701" w:rsidRPr="00193D60" w:rsidRDefault="00193D60">
            <w:pPr>
              <w:spacing w:before="57"/>
              <w:ind w:left="259"/>
              <w:rPr>
                <w:rFonts w:asciiTheme="minorHAnsi" w:eastAsia="Segoe MDL2 Assets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2BBB214" w14:textId="77777777" w:rsidR="009B4701" w:rsidRPr="00193D60" w:rsidRDefault="00193D60">
            <w:pPr>
              <w:spacing w:before="5" w:line="251" w:lineRule="auto"/>
              <w:ind w:left="134" w:right="3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Cu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om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ice Diary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ma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age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m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t Fili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/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arc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</w:p>
        </w:tc>
      </w:tr>
      <w:tr w:rsidR="00193D60" w:rsidRPr="00193D60" w14:paraId="2966FDAB" w14:textId="77777777">
        <w:trPr>
          <w:trHeight w:hRule="exact" w:val="32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CDD767D" w14:textId="77777777" w:rsidR="009B4701" w:rsidRPr="00193D60" w:rsidRDefault="00193D60">
            <w:pPr>
              <w:spacing w:line="240" w:lineRule="exact"/>
              <w:ind w:left="40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ab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orb</w:t>
            </w:r>
            <w:r w:rsidRPr="00193D60">
              <w:rPr>
                <w:rFonts w:asciiTheme="minorHAnsi" w:eastAsia="Calibri" w:hAnsiTheme="minorHAnsi" w:cstheme="minorHAnsi"/>
                <w:spacing w:val="-5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w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as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is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x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9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in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or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g,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717A2D4" w14:textId="77777777" w:rsidR="009B4701" w:rsidRPr="00193D60" w:rsidRDefault="009B47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0CE7DF3" w14:textId="77777777" w:rsidR="009B4701" w:rsidRPr="00193D60" w:rsidRDefault="009B47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CC2B270" w14:textId="77777777" w:rsidR="009B4701" w:rsidRPr="00193D60" w:rsidRDefault="009B47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4444063" w14:textId="77777777" w:rsidR="009B4701" w:rsidRPr="00193D60" w:rsidRDefault="009B4701">
            <w:pPr>
              <w:rPr>
                <w:rFonts w:asciiTheme="minorHAnsi" w:hAnsiTheme="minorHAnsi" w:cstheme="minorHAnsi"/>
              </w:rPr>
            </w:pPr>
          </w:p>
        </w:tc>
      </w:tr>
    </w:tbl>
    <w:p w14:paraId="6F1E4B94" w14:textId="77777777" w:rsidR="009B4701" w:rsidRPr="00193D60" w:rsidRDefault="009B4701">
      <w:pPr>
        <w:rPr>
          <w:rFonts w:asciiTheme="minorHAnsi" w:hAnsiTheme="minorHAnsi" w:cstheme="minorHAnsi"/>
        </w:rPr>
        <w:sectPr w:rsidR="009B4701" w:rsidRPr="00193D60">
          <w:type w:val="continuous"/>
          <w:pgSz w:w="12240" w:h="15840"/>
          <w:pgMar w:top="1020" w:right="760" w:bottom="280" w:left="740" w:header="720" w:footer="720" w:gutter="0"/>
          <w:cols w:space="720"/>
        </w:sectPr>
      </w:pPr>
    </w:p>
    <w:p w14:paraId="78467163" w14:textId="77777777" w:rsidR="009B4701" w:rsidRPr="00193D60" w:rsidRDefault="00193D60">
      <w:pPr>
        <w:spacing w:line="180" w:lineRule="exact"/>
        <w:ind w:left="155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  <w:spacing w:val="1"/>
          <w:position w:val="1"/>
        </w:rPr>
        <w:t>p</w:t>
      </w:r>
      <w:r w:rsidRPr="00193D60">
        <w:rPr>
          <w:rFonts w:asciiTheme="minorHAnsi" w:eastAsia="Calibri" w:hAnsiTheme="minorHAnsi" w:cstheme="minorHAnsi"/>
          <w:position w:val="1"/>
        </w:rPr>
        <w:t>la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nn</w:t>
      </w:r>
      <w:r w:rsidRPr="00193D60">
        <w:rPr>
          <w:rFonts w:asciiTheme="minorHAnsi" w:eastAsia="Calibri" w:hAnsiTheme="minorHAnsi" w:cstheme="minorHAnsi"/>
          <w:position w:val="1"/>
        </w:rPr>
        <w:t>i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n</w:t>
      </w:r>
      <w:r w:rsidRPr="00193D60">
        <w:rPr>
          <w:rFonts w:asciiTheme="minorHAnsi" w:eastAsia="Calibri" w:hAnsiTheme="minorHAnsi" w:cstheme="minorHAnsi"/>
          <w:position w:val="1"/>
        </w:rPr>
        <w:t>g</w:t>
      </w:r>
      <w:r w:rsidRPr="00193D60">
        <w:rPr>
          <w:rFonts w:asciiTheme="minorHAnsi" w:eastAsia="Calibri" w:hAnsiTheme="minorHAnsi" w:cstheme="minorHAnsi"/>
          <w:spacing w:val="-7"/>
          <w:position w:val="1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an</w:t>
      </w:r>
      <w:r w:rsidRPr="00193D60">
        <w:rPr>
          <w:rFonts w:asciiTheme="minorHAnsi" w:eastAsia="Calibri" w:hAnsiTheme="minorHAnsi" w:cstheme="minorHAnsi"/>
          <w:position w:val="1"/>
        </w:rPr>
        <w:t>d</w:t>
      </w:r>
      <w:r w:rsidRPr="00193D60">
        <w:rPr>
          <w:rFonts w:asciiTheme="minorHAnsi" w:eastAsia="Calibri" w:hAnsiTheme="minorHAnsi" w:cstheme="minorHAnsi"/>
          <w:spacing w:val="-2"/>
          <w:position w:val="1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o</w:t>
      </w:r>
      <w:r w:rsidRPr="00193D60">
        <w:rPr>
          <w:rFonts w:asciiTheme="minorHAnsi" w:eastAsia="Calibri" w:hAnsiTheme="minorHAnsi" w:cstheme="minorHAnsi"/>
          <w:position w:val="1"/>
        </w:rPr>
        <w:t>rga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n</w:t>
      </w:r>
      <w:r w:rsidRPr="00193D60">
        <w:rPr>
          <w:rFonts w:asciiTheme="minorHAnsi" w:eastAsia="Calibri" w:hAnsiTheme="minorHAnsi" w:cstheme="minorHAnsi"/>
          <w:position w:val="1"/>
        </w:rPr>
        <w:t>i</w:t>
      </w:r>
      <w:r w:rsidRPr="00193D60">
        <w:rPr>
          <w:rFonts w:asciiTheme="minorHAnsi" w:eastAsia="Calibri" w:hAnsiTheme="minorHAnsi" w:cstheme="minorHAnsi"/>
          <w:spacing w:val="-1"/>
          <w:position w:val="1"/>
        </w:rPr>
        <w:t>s</w:t>
      </w:r>
      <w:r w:rsidRPr="00193D60">
        <w:rPr>
          <w:rFonts w:asciiTheme="minorHAnsi" w:eastAsia="Calibri" w:hAnsiTheme="minorHAnsi" w:cstheme="minorHAnsi"/>
          <w:position w:val="1"/>
        </w:rPr>
        <w:t>i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n</w:t>
      </w:r>
      <w:r w:rsidRPr="00193D60">
        <w:rPr>
          <w:rFonts w:asciiTheme="minorHAnsi" w:eastAsia="Calibri" w:hAnsiTheme="minorHAnsi" w:cstheme="minorHAnsi"/>
          <w:position w:val="1"/>
        </w:rPr>
        <w:t>g</w:t>
      </w:r>
      <w:r w:rsidRPr="00193D60">
        <w:rPr>
          <w:rFonts w:asciiTheme="minorHAnsi" w:eastAsia="Calibri" w:hAnsiTheme="minorHAnsi" w:cstheme="minorHAnsi"/>
          <w:spacing w:val="-8"/>
          <w:position w:val="1"/>
        </w:rPr>
        <w:t xml:space="preserve"> </w:t>
      </w:r>
      <w:r w:rsidRPr="00193D60">
        <w:rPr>
          <w:rFonts w:asciiTheme="minorHAnsi" w:eastAsia="Calibri" w:hAnsiTheme="minorHAnsi" w:cstheme="minorHAnsi"/>
          <w:position w:val="1"/>
        </w:rPr>
        <w:t>a wide</w:t>
      </w:r>
      <w:r w:rsidRPr="00193D60">
        <w:rPr>
          <w:rFonts w:asciiTheme="minorHAnsi" w:eastAsia="Calibri" w:hAnsiTheme="minorHAnsi" w:cstheme="minorHAnsi"/>
          <w:spacing w:val="-4"/>
          <w:position w:val="1"/>
        </w:rPr>
        <w:t xml:space="preserve"> </w:t>
      </w:r>
      <w:r w:rsidRPr="00193D60">
        <w:rPr>
          <w:rFonts w:asciiTheme="minorHAnsi" w:eastAsia="Calibri" w:hAnsiTheme="minorHAnsi" w:cstheme="minorHAnsi"/>
          <w:position w:val="1"/>
        </w:rPr>
        <w:t>r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an</w:t>
      </w:r>
      <w:r w:rsidRPr="00193D60">
        <w:rPr>
          <w:rFonts w:asciiTheme="minorHAnsi" w:eastAsia="Calibri" w:hAnsiTheme="minorHAnsi" w:cstheme="minorHAnsi"/>
          <w:position w:val="1"/>
        </w:rPr>
        <w:t>ge</w:t>
      </w:r>
      <w:r w:rsidRPr="00193D60">
        <w:rPr>
          <w:rFonts w:asciiTheme="minorHAnsi" w:eastAsia="Calibri" w:hAnsiTheme="minorHAnsi" w:cstheme="minorHAnsi"/>
          <w:spacing w:val="-6"/>
          <w:position w:val="1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o</w:t>
      </w:r>
      <w:r w:rsidRPr="00193D60">
        <w:rPr>
          <w:rFonts w:asciiTheme="minorHAnsi" w:eastAsia="Calibri" w:hAnsiTheme="minorHAnsi" w:cstheme="minorHAnsi"/>
          <w:position w:val="1"/>
        </w:rPr>
        <w:t>f</w:t>
      </w:r>
      <w:r w:rsidRPr="00193D60">
        <w:rPr>
          <w:rFonts w:asciiTheme="minorHAnsi" w:eastAsia="Calibri" w:hAnsiTheme="minorHAnsi" w:cstheme="minorHAnsi"/>
          <w:spacing w:val="-3"/>
          <w:position w:val="1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ad</w:t>
      </w:r>
      <w:r w:rsidRPr="00193D60">
        <w:rPr>
          <w:rFonts w:asciiTheme="minorHAnsi" w:eastAsia="Calibri" w:hAnsiTheme="minorHAnsi" w:cstheme="minorHAnsi"/>
          <w:spacing w:val="-1"/>
          <w:position w:val="1"/>
        </w:rPr>
        <w:t>m</w:t>
      </w:r>
      <w:r w:rsidRPr="00193D60">
        <w:rPr>
          <w:rFonts w:asciiTheme="minorHAnsi" w:eastAsia="Calibri" w:hAnsiTheme="minorHAnsi" w:cstheme="minorHAnsi"/>
          <w:position w:val="1"/>
        </w:rPr>
        <w:t>i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n</w:t>
      </w:r>
      <w:r w:rsidRPr="00193D60">
        <w:rPr>
          <w:rFonts w:asciiTheme="minorHAnsi" w:eastAsia="Calibri" w:hAnsiTheme="minorHAnsi" w:cstheme="minorHAnsi"/>
          <w:spacing w:val="2"/>
          <w:position w:val="1"/>
        </w:rPr>
        <w:t>i</w:t>
      </w:r>
      <w:r w:rsidRPr="00193D60">
        <w:rPr>
          <w:rFonts w:asciiTheme="minorHAnsi" w:eastAsia="Calibri" w:hAnsiTheme="minorHAnsi" w:cstheme="minorHAnsi"/>
          <w:spacing w:val="-1"/>
          <w:position w:val="1"/>
        </w:rPr>
        <w:t>s</w:t>
      </w:r>
      <w:r w:rsidRPr="00193D60">
        <w:rPr>
          <w:rFonts w:asciiTheme="minorHAnsi" w:eastAsia="Calibri" w:hAnsiTheme="minorHAnsi" w:cstheme="minorHAnsi"/>
          <w:position w:val="1"/>
        </w:rPr>
        <w:t>tr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a</w:t>
      </w:r>
      <w:r w:rsidRPr="00193D60">
        <w:rPr>
          <w:rFonts w:asciiTheme="minorHAnsi" w:eastAsia="Calibri" w:hAnsiTheme="minorHAnsi" w:cstheme="minorHAnsi"/>
          <w:position w:val="1"/>
        </w:rPr>
        <w:t>ti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v</w:t>
      </w:r>
      <w:r w:rsidRPr="00193D60">
        <w:rPr>
          <w:rFonts w:asciiTheme="minorHAnsi" w:eastAsia="Calibri" w:hAnsiTheme="minorHAnsi" w:cstheme="minorHAnsi"/>
          <w:position w:val="1"/>
        </w:rPr>
        <w:t>e</w:t>
      </w:r>
      <w:r w:rsidRPr="00193D60">
        <w:rPr>
          <w:rFonts w:asciiTheme="minorHAnsi" w:eastAsia="Calibri" w:hAnsiTheme="minorHAnsi" w:cstheme="minorHAnsi"/>
          <w:spacing w:val="-13"/>
          <w:position w:val="1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  <w:position w:val="1"/>
        </w:rPr>
        <w:t>a</w:t>
      </w:r>
      <w:r w:rsidRPr="00193D60">
        <w:rPr>
          <w:rFonts w:asciiTheme="minorHAnsi" w:eastAsia="Calibri" w:hAnsiTheme="minorHAnsi" w:cstheme="minorHAnsi"/>
          <w:position w:val="1"/>
        </w:rPr>
        <w:t>ct</w:t>
      </w:r>
      <w:r w:rsidRPr="00193D60">
        <w:rPr>
          <w:rFonts w:asciiTheme="minorHAnsi" w:eastAsia="Calibri" w:hAnsiTheme="minorHAnsi" w:cstheme="minorHAnsi"/>
          <w:spacing w:val="2"/>
          <w:position w:val="1"/>
        </w:rPr>
        <w:t>i</w:t>
      </w:r>
      <w:r w:rsidRPr="00193D60">
        <w:rPr>
          <w:rFonts w:asciiTheme="minorHAnsi" w:eastAsia="Calibri" w:hAnsiTheme="minorHAnsi" w:cstheme="minorHAnsi"/>
          <w:spacing w:val="-1"/>
          <w:position w:val="1"/>
        </w:rPr>
        <w:t>v</w:t>
      </w:r>
      <w:r w:rsidRPr="00193D60">
        <w:rPr>
          <w:rFonts w:asciiTheme="minorHAnsi" w:eastAsia="Calibri" w:hAnsiTheme="minorHAnsi" w:cstheme="minorHAnsi"/>
          <w:position w:val="1"/>
        </w:rPr>
        <w:t>iti</w:t>
      </w:r>
      <w:r w:rsidRPr="00193D60">
        <w:rPr>
          <w:rFonts w:asciiTheme="minorHAnsi" w:eastAsia="Calibri" w:hAnsiTheme="minorHAnsi" w:cstheme="minorHAnsi"/>
          <w:spacing w:val="2"/>
          <w:position w:val="1"/>
        </w:rPr>
        <w:t>e</w:t>
      </w:r>
      <w:r w:rsidRPr="00193D60">
        <w:rPr>
          <w:rFonts w:asciiTheme="minorHAnsi" w:eastAsia="Calibri" w:hAnsiTheme="minorHAnsi" w:cstheme="minorHAnsi"/>
          <w:spacing w:val="-1"/>
          <w:position w:val="1"/>
        </w:rPr>
        <w:t>s</w:t>
      </w:r>
      <w:r w:rsidRPr="00193D60">
        <w:rPr>
          <w:rFonts w:asciiTheme="minorHAnsi" w:eastAsia="Calibri" w:hAnsiTheme="minorHAnsi" w:cstheme="minorHAnsi"/>
          <w:position w:val="1"/>
        </w:rPr>
        <w:t>.</w:t>
      </w:r>
    </w:p>
    <w:p w14:paraId="4178D049" w14:textId="77777777" w:rsidR="009B4701" w:rsidRPr="00193D60" w:rsidRDefault="00193D60">
      <w:pPr>
        <w:spacing w:before="36"/>
        <w:ind w:left="155" w:right="-50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</w:rPr>
        <w:t>We</w:t>
      </w:r>
      <w:r w:rsidRPr="00193D60">
        <w:rPr>
          <w:rFonts w:asciiTheme="minorHAnsi" w:eastAsia="Calibri" w:hAnsiTheme="minorHAnsi" w:cstheme="minorHAnsi"/>
          <w:spacing w:val="-1"/>
        </w:rPr>
        <w:t>l</w:t>
      </w:r>
      <w:r w:rsidRPr="00193D60">
        <w:rPr>
          <w:rFonts w:asciiTheme="minorHAnsi" w:eastAsia="Calibri" w:hAnsiTheme="minorHAnsi" w:cstheme="minorHAnsi"/>
        </w:rPr>
        <w:t>l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rga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s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</w:rPr>
        <w:t>n</w:t>
      </w:r>
      <w:r w:rsidRPr="00193D60">
        <w:rPr>
          <w:rFonts w:asciiTheme="minorHAnsi" w:eastAsia="Calibri" w:hAnsiTheme="minorHAnsi" w:cstheme="minorHAnsi"/>
          <w:spacing w:val="-1"/>
        </w:rPr>
        <w:t xml:space="preserve"> </w:t>
      </w:r>
      <w:r w:rsidRPr="00193D60">
        <w:rPr>
          <w:rFonts w:asciiTheme="minorHAnsi" w:eastAsia="Calibri" w:hAnsiTheme="minorHAnsi" w:cstheme="minorHAnsi"/>
        </w:rPr>
        <w:t>exc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ll</w:t>
      </w:r>
      <w:r w:rsidRPr="00193D60">
        <w:rPr>
          <w:rFonts w:asciiTheme="minorHAnsi" w:eastAsia="Calibri" w:hAnsiTheme="minorHAnsi" w:cstheme="minorHAnsi"/>
          <w:spacing w:val="1"/>
        </w:rPr>
        <w:t>en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</w:rPr>
        <w:t>team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la</w:t>
      </w:r>
      <w:r w:rsidRPr="00193D60">
        <w:rPr>
          <w:rFonts w:asciiTheme="minorHAnsi" w:eastAsia="Calibri" w:hAnsiTheme="minorHAnsi" w:cstheme="minorHAnsi"/>
          <w:spacing w:val="1"/>
        </w:rPr>
        <w:t>y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w</w:t>
      </w:r>
      <w:r w:rsidRPr="00193D60">
        <w:rPr>
          <w:rFonts w:asciiTheme="minorHAnsi" w:eastAsia="Calibri" w:hAnsiTheme="minorHAnsi" w:cstheme="minorHAnsi"/>
        </w:rPr>
        <w:t>ith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 xml:space="preserve">a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  <w:spacing w:val="-1"/>
        </w:rPr>
        <w:t>ve</w:t>
      </w:r>
      <w:r w:rsidRPr="00193D60">
        <w:rPr>
          <w:rFonts w:asciiTheme="minorHAnsi" w:eastAsia="Calibri" w:hAnsiTheme="minorHAnsi" w:cstheme="minorHAnsi"/>
        </w:rPr>
        <w:t>n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b</w:t>
      </w:r>
      <w:r w:rsidRPr="00193D60">
        <w:rPr>
          <w:rFonts w:asciiTheme="minorHAnsi" w:eastAsia="Calibri" w:hAnsiTheme="minorHAnsi" w:cstheme="minorHAnsi"/>
        </w:rPr>
        <w:t>ility</w:t>
      </w:r>
    </w:p>
    <w:p w14:paraId="52DB5AF5" w14:textId="77777777" w:rsidR="009B4701" w:rsidRPr="00193D60" w:rsidRDefault="00193D60">
      <w:pPr>
        <w:spacing w:before="10"/>
        <w:rPr>
          <w:rFonts w:asciiTheme="minorHAnsi" w:eastAsia="Calibri" w:hAnsiTheme="minorHAnsi" w:cstheme="minorHAnsi"/>
        </w:rPr>
        <w:sectPr w:rsidR="009B4701" w:rsidRPr="00193D60">
          <w:type w:val="continuous"/>
          <w:pgSz w:w="12240" w:h="15840"/>
          <w:pgMar w:top="1020" w:right="760" w:bottom="280" w:left="740" w:header="720" w:footer="720" w:gutter="0"/>
          <w:cols w:num="2" w:space="720" w:equalWidth="0">
            <w:col w:w="5468" w:space="835"/>
            <w:col w:w="4437"/>
          </w:cols>
        </w:sectPr>
      </w:pPr>
      <w:r w:rsidRPr="00193D60">
        <w:rPr>
          <w:rFonts w:asciiTheme="minorHAnsi" w:hAnsiTheme="minorHAnsi" w:cstheme="minorHAnsi"/>
        </w:rPr>
        <w:br w:type="column"/>
      </w:r>
      <w:r w:rsidRPr="00193D60">
        <w:rPr>
          <w:rFonts w:asciiTheme="minorHAnsi" w:eastAsia="Calibri" w:hAnsiTheme="minorHAnsi" w:cstheme="minorHAnsi"/>
          <w:b/>
          <w:spacing w:val="-1"/>
        </w:rPr>
        <w:t>AD</w:t>
      </w:r>
      <w:r w:rsidRPr="00193D60">
        <w:rPr>
          <w:rFonts w:asciiTheme="minorHAnsi" w:eastAsia="Calibri" w:hAnsiTheme="minorHAnsi" w:cstheme="minorHAnsi"/>
          <w:b/>
          <w:spacing w:val="1"/>
        </w:rPr>
        <w:t>M</w:t>
      </w:r>
      <w:r w:rsidRPr="00193D60">
        <w:rPr>
          <w:rFonts w:asciiTheme="minorHAnsi" w:eastAsia="Calibri" w:hAnsiTheme="minorHAnsi" w:cstheme="minorHAnsi"/>
          <w:b/>
        </w:rPr>
        <w:t>IN</w:t>
      </w:r>
      <w:r w:rsidRPr="00193D60">
        <w:rPr>
          <w:rFonts w:asciiTheme="minorHAnsi" w:eastAsia="Calibri" w:hAnsiTheme="minorHAnsi" w:cstheme="minorHAnsi"/>
          <w:b/>
          <w:spacing w:val="2"/>
        </w:rPr>
        <w:t>I</w:t>
      </w:r>
      <w:r w:rsidRPr="00193D60">
        <w:rPr>
          <w:rFonts w:asciiTheme="minorHAnsi" w:eastAsia="Calibri" w:hAnsiTheme="minorHAnsi" w:cstheme="minorHAnsi"/>
          <w:b/>
          <w:spacing w:val="-1"/>
        </w:rPr>
        <w:t>S</w:t>
      </w:r>
      <w:r w:rsidRPr="00193D60">
        <w:rPr>
          <w:rFonts w:asciiTheme="minorHAnsi" w:eastAsia="Calibri" w:hAnsiTheme="minorHAnsi" w:cstheme="minorHAnsi"/>
          <w:b/>
        </w:rPr>
        <w:t>TR</w:t>
      </w:r>
      <w:r w:rsidRPr="00193D60">
        <w:rPr>
          <w:rFonts w:asciiTheme="minorHAnsi" w:eastAsia="Calibri" w:hAnsiTheme="minorHAnsi" w:cstheme="minorHAnsi"/>
          <w:b/>
          <w:spacing w:val="2"/>
        </w:rPr>
        <w:t>A</w:t>
      </w:r>
      <w:r w:rsidRPr="00193D60">
        <w:rPr>
          <w:rFonts w:asciiTheme="minorHAnsi" w:eastAsia="Calibri" w:hAnsiTheme="minorHAnsi" w:cstheme="minorHAnsi"/>
          <w:b/>
        </w:rPr>
        <w:t>TI</w:t>
      </w:r>
      <w:r w:rsidRPr="00193D60">
        <w:rPr>
          <w:rFonts w:asciiTheme="minorHAnsi" w:eastAsia="Calibri" w:hAnsiTheme="minorHAnsi" w:cstheme="minorHAnsi"/>
          <w:b/>
          <w:spacing w:val="1"/>
        </w:rPr>
        <w:t>V</w:t>
      </w:r>
      <w:r w:rsidRPr="00193D60">
        <w:rPr>
          <w:rFonts w:asciiTheme="minorHAnsi" w:eastAsia="Calibri" w:hAnsiTheme="minorHAnsi" w:cstheme="minorHAnsi"/>
          <w:b/>
        </w:rPr>
        <w:t>E</w:t>
      </w:r>
      <w:r w:rsidRPr="00193D60">
        <w:rPr>
          <w:rFonts w:asciiTheme="minorHAnsi" w:eastAsia="Calibri" w:hAnsiTheme="minorHAnsi" w:cstheme="minorHAnsi"/>
          <w:b/>
          <w:spacing w:val="-15"/>
        </w:rPr>
        <w:t xml:space="preserve"> </w:t>
      </w:r>
      <w:r w:rsidRPr="00193D60">
        <w:rPr>
          <w:rFonts w:asciiTheme="minorHAnsi" w:eastAsia="Calibri" w:hAnsiTheme="minorHAnsi" w:cstheme="minorHAnsi"/>
          <w:b/>
          <w:spacing w:val="-1"/>
        </w:rPr>
        <w:t>A</w:t>
      </w:r>
      <w:r w:rsidRPr="00193D60">
        <w:rPr>
          <w:rFonts w:asciiTheme="minorHAnsi" w:eastAsia="Calibri" w:hAnsiTheme="minorHAnsi" w:cstheme="minorHAnsi"/>
          <w:b/>
          <w:spacing w:val="1"/>
        </w:rPr>
        <w:t>B</w:t>
      </w:r>
      <w:r w:rsidRPr="00193D60">
        <w:rPr>
          <w:rFonts w:asciiTheme="minorHAnsi" w:eastAsia="Calibri" w:hAnsiTheme="minorHAnsi" w:cstheme="minorHAnsi"/>
          <w:b/>
        </w:rPr>
        <w:t>IL</w:t>
      </w:r>
      <w:r w:rsidRPr="00193D60">
        <w:rPr>
          <w:rFonts w:asciiTheme="minorHAnsi" w:eastAsia="Calibri" w:hAnsiTheme="minorHAnsi" w:cstheme="minorHAnsi"/>
          <w:b/>
          <w:spacing w:val="2"/>
        </w:rPr>
        <w:t>I</w:t>
      </w:r>
      <w:r w:rsidRPr="00193D60">
        <w:rPr>
          <w:rFonts w:asciiTheme="minorHAnsi" w:eastAsia="Calibri" w:hAnsiTheme="minorHAnsi" w:cstheme="minorHAnsi"/>
          <w:b/>
        </w:rPr>
        <w:t>T</w:t>
      </w:r>
      <w:r w:rsidRPr="00193D60">
        <w:rPr>
          <w:rFonts w:asciiTheme="minorHAnsi" w:eastAsia="Calibri" w:hAnsiTheme="minorHAnsi" w:cstheme="minorHAnsi"/>
          <w:b/>
          <w:spacing w:val="2"/>
        </w:rPr>
        <w:t>I</w:t>
      </w:r>
      <w:r w:rsidRPr="00193D60">
        <w:rPr>
          <w:rFonts w:asciiTheme="minorHAnsi" w:eastAsia="Calibri" w:hAnsiTheme="minorHAnsi" w:cstheme="minorHAnsi"/>
          <w:b/>
          <w:spacing w:val="-1"/>
        </w:rPr>
        <w:t>E</w:t>
      </w:r>
      <w:r w:rsidRPr="00193D60">
        <w:rPr>
          <w:rFonts w:asciiTheme="minorHAnsi" w:eastAsia="Calibri" w:hAnsiTheme="minorHAnsi" w:cstheme="minorHAnsi"/>
          <w:b/>
        </w:rPr>
        <w:t>S</w:t>
      </w: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419"/>
        <w:gridCol w:w="4048"/>
      </w:tblGrid>
      <w:tr w:rsidR="00193D60" w:rsidRPr="00193D60" w14:paraId="554AD2C2" w14:textId="77777777">
        <w:trPr>
          <w:trHeight w:hRule="exact" w:val="56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443D4C0F" w14:textId="77777777" w:rsidR="009B4701" w:rsidRPr="00193D60" w:rsidRDefault="00193D60">
            <w:pPr>
              <w:spacing w:before="5" w:line="280" w:lineRule="exact"/>
              <w:ind w:left="40" w:right="656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to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work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ac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ve</w:t>
            </w:r>
            <w:r w:rsidRPr="00193D60">
              <w:rPr>
                <w:rFonts w:asciiTheme="minorHAnsi" w:eastAsia="Calibri" w:hAnsiTheme="minorHAnsi" w:cstheme="minorHAnsi"/>
              </w:rPr>
              <w:t>ly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in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 c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x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bu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y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ff</w:t>
            </w:r>
            <w:r w:rsidRPr="00193D60">
              <w:rPr>
                <w:rFonts w:asciiTheme="minorHAnsi" w:eastAsia="Calibri" w:hAnsiTheme="minorHAnsi" w:cstheme="minorHAnsi"/>
              </w:rPr>
              <w:t>ice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iro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nmen</w:t>
            </w:r>
            <w:r w:rsidRPr="00193D60">
              <w:rPr>
                <w:rFonts w:asciiTheme="minorHAnsi" w:eastAsia="Calibri" w:hAnsiTheme="minorHAnsi" w:cstheme="minorHAnsi"/>
              </w:rPr>
              <w:t>t. Alan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is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ow</w:t>
            </w:r>
            <w:r w:rsidRPr="00193D60">
              <w:rPr>
                <w:rFonts w:asciiTheme="minorHAnsi" w:eastAsia="Calibri" w:hAnsiTheme="minorHAnsi" w:cstheme="minorHAnsi"/>
                <w:spacing w:val="-5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l</w:t>
            </w:r>
            <w:r w:rsidRPr="00193D60">
              <w:rPr>
                <w:rFonts w:asciiTheme="minorHAnsi" w:eastAsia="Calibri" w:hAnsiTheme="minorHAnsi" w:cstheme="minorHAnsi"/>
              </w:rPr>
              <w:t>ooki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for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 car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pp</w:t>
            </w:r>
            <w:r w:rsidRPr="00193D60">
              <w:rPr>
                <w:rFonts w:asciiTheme="minorHAnsi" w:eastAsia="Calibri" w:hAnsiTheme="minorHAnsi" w:cstheme="minorHAnsi"/>
              </w:rPr>
              <w:t>ort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un</w:t>
            </w:r>
            <w:r w:rsidRPr="00193D60">
              <w:rPr>
                <w:rFonts w:asciiTheme="minorHAnsi" w:eastAsia="Calibri" w:hAnsiTheme="minorHAnsi" w:cstheme="minorHAnsi"/>
              </w:rPr>
              <w:t>ity</w:t>
            </w:r>
            <w:r w:rsidRPr="00193D60">
              <w:rPr>
                <w:rFonts w:asciiTheme="minorHAnsi" w:eastAsia="Calibri" w:hAnsiTheme="minorHAnsi" w:cstheme="minorHAnsi"/>
                <w:spacing w:val="-1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193D60">
              <w:rPr>
                <w:rFonts w:asciiTheme="minorHAnsi" w:eastAsia="Calibri" w:hAnsiTheme="minorHAnsi" w:cstheme="minorHAnsi"/>
              </w:rPr>
              <w:t>ith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E9BBA3B" w14:textId="77777777" w:rsidR="009B4701" w:rsidRPr="00193D60" w:rsidRDefault="00193D60">
            <w:pPr>
              <w:spacing w:before="15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7446105" w14:textId="77777777" w:rsidR="009B4701" w:rsidRPr="00193D60" w:rsidRDefault="00193D60">
            <w:pPr>
              <w:spacing w:before="42" w:line="240" w:lineRule="exact"/>
              <w:ind w:left="129" w:right="16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Mai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el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ctr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on</w:t>
            </w:r>
            <w:r w:rsidRPr="00193D60">
              <w:rPr>
                <w:rFonts w:asciiTheme="minorHAnsi" w:eastAsia="Calibri" w:hAnsiTheme="minorHAnsi" w:cstheme="minorHAnsi"/>
              </w:rPr>
              <w:t>ic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193D60">
              <w:rPr>
                <w:rFonts w:asciiTheme="minorHAnsi" w:eastAsia="Calibri" w:hAnsiTheme="minorHAnsi" w:cstheme="minorHAnsi"/>
              </w:rPr>
              <w:t>ard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op</w:t>
            </w:r>
            <w:r w:rsidRPr="00193D60">
              <w:rPr>
                <w:rFonts w:asciiTheme="minorHAnsi" w:eastAsia="Calibri" w:hAnsiTheme="minorHAnsi" w:cstheme="minorHAnsi"/>
              </w:rPr>
              <w:t>y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fili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 xml:space="preserve">g 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y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</w:p>
        </w:tc>
      </w:tr>
      <w:tr w:rsidR="00193D60" w:rsidRPr="00193D60" w14:paraId="339B76C5" w14:textId="77777777">
        <w:trPr>
          <w:trHeight w:hRule="exact" w:val="513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3284436E" w14:textId="77777777" w:rsidR="009B4701" w:rsidRPr="00193D60" w:rsidRDefault="00193D60">
            <w:pPr>
              <w:spacing w:before="31"/>
              <w:ind w:left="40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compa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y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th</w:t>
            </w:r>
            <w:r w:rsidRPr="00193D60">
              <w:rPr>
                <w:rFonts w:asciiTheme="minorHAnsi" w:eastAsia="Calibri" w:hAnsiTheme="minorHAnsi" w:cstheme="minorHAnsi"/>
              </w:rPr>
              <w:t>at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will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llow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193D60">
              <w:rPr>
                <w:rFonts w:asciiTheme="minorHAnsi" w:eastAsia="Calibri" w:hAnsiTheme="minorHAnsi" w:cstheme="minorHAnsi"/>
              </w:rPr>
              <w:t>im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eve</w:t>
            </w:r>
            <w:r w:rsidRPr="00193D60">
              <w:rPr>
                <w:rFonts w:asciiTheme="minorHAnsi" w:eastAsia="Calibri" w:hAnsiTheme="minorHAnsi" w:cstheme="minorHAnsi"/>
              </w:rPr>
              <w:t>lop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193D60">
              <w:rPr>
                <w:rFonts w:asciiTheme="minorHAnsi" w:eastAsia="Calibri" w:hAnsiTheme="minorHAnsi" w:cstheme="minorHAnsi"/>
              </w:rPr>
              <w:t xml:space="preserve">is 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kil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l</w:t>
            </w:r>
            <w:r w:rsidRPr="00193D60">
              <w:rPr>
                <w:rFonts w:asciiTheme="minorHAnsi" w:eastAsia="Calibri" w:hAnsiTheme="minorHAnsi" w:cstheme="minorHAnsi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5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 xml:space="preserve">&amp;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otenti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l.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71B9C78" w14:textId="77777777" w:rsidR="009B4701" w:rsidRPr="00193D60" w:rsidRDefault="00193D60">
            <w:pPr>
              <w:spacing w:line="18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  <w:p w14:paraId="194E6257" w14:textId="77777777" w:rsidR="009B4701" w:rsidRPr="00193D60" w:rsidRDefault="00193D60">
            <w:pPr>
              <w:spacing w:before="53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F1F66AA" w14:textId="77777777" w:rsidR="009B4701" w:rsidRPr="00193D60" w:rsidRDefault="00193D60">
            <w:pPr>
              <w:spacing w:line="220" w:lineRule="exact"/>
              <w:ind w:left="129" w:right="-20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Pr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tr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ri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ti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for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w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sta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f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f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</w:p>
          <w:p w14:paraId="22B27767" w14:textId="77777777" w:rsidR="009B4701" w:rsidRPr="00193D60" w:rsidRDefault="00193D60">
            <w:pPr>
              <w:spacing w:before="29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Coor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rr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193D60">
              <w:rPr>
                <w:rFonts w:asciiTheme="minorHAnsi" w:eastAsia="Calibri" w:hAnsiTheme="minorHAnsi" w:cstheme="minorHAnsi"/>
              </w:rPr>
              <w:t>ging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airs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ff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c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</w:p>
        </w:tc>
      </w:tr>
      <w:tr w:rsidR="00193D60" w:rsidRPr="00193D60" w14:paraId="04AD4809" w14:textId="77777777">
        <w:trPr>
          <w:trHeight w:hRule="exact" w:val="26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E2840ED" w14:textId="77777777" w:rsidR="009B4701" w:rsidRPr="00193D60" w:rsidRDefault="009B47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94FAA61" w14:textId="77777777" w:rsidR="009B4701" w:rsidRPr="00193D60" w:rsidRDefault="009B47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047FC78" w14:textId="77777777" w:rsidR="009B4701" w:rsidRPr="00193D60" w:rsidRDefault="00193D60">
            <w:pPr>
              <w:spacing w:line="24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qu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nt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</w:p>
        </w:tc>
      </w:tr>
      <w:tr w:rsidR="00193D60" w:rsidRPr="00193D60" w14:paraId="3A77513B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06B13CD7" w14:textId="77777777" w:rsidR="009B4701" w:rsidRPr="00193D60" w:rsidRDefault="009B47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877C717" w14:textId="77777777" w:rsidR="009B4701" w:rsidRPr="00193D60" w:rsidRDefault="00193D60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61DA609" w14:textId="77777777" w:rsidR="009B4701" w:rsidRPr="00193D60" w:rsidRDefault="00193D60">
            <w:pPr>
              <w:spacing w:before="9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Co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h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kn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</w:rPr>
              <w:t>ge</w:t>
            </w:r>
            <w:r w:rsidRPr="00193D60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f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Micro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W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</w:rPr>
              <w:t>,</w:t>
            </w:r>
          </w:p>
        </w:tc>
      </w:tr>
      <w:tr w:rsidR="00193D60" w:rsidRPr="00193D60" w14:paraId="36DD65C5" w14:textId="77777777">
        <w:trPr>
          <w:trHeight w:hRule="exact" w:val="243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0E74137C" w14:textId="77777777" w:rsidR="009B4701" w:rsidRPr="00193D60" w:rsidRDefault="00193D60">
            <w:pPr>
              <w:spacing w:line="14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Calibri" w:hAnsiTheme="minorHAnsi" w:cstheme="minorHAnsi"/>
                <w:b/>
                <w:spacing w:val="-1"/>
                <w:position w:val="2"/>
                <w:sz w:val="22"/>
                <w:szCs w:val="22"/>
              </w:rPr>
              <w:t>Wo</w:t>
            </w:r>
            <w:r w:rsidRPr="00193D60">
              <w:rPr>
                <w:rFonts w:asciiTheme="minorHAnsi" w:eastAsia="Calibri" w:hAnsiTheme="minorHAnsi" w:cstheme="minorHAnsi"/>
                <w:b/>
                <w:spacing w:val="1"/>
                <w:position w:val="2"/>
                <w:sz w:val="22"/>
                <w:szCs w:val="22"/>
              </w:rPr>
              <w:t>r</w:t>
            </w:r>
            <w:r w:rsidRPr="00193D60">
              <w:rPr>
                <w:rFonts w:asciiTheme="minorHAnsi" w:eastAsia="Calibri" w:hAnsiTheme="minorHAnsi" w:cstheme="minorHAnsi"/>
                <w:b/>
                <w:position w:val="2"/>
                <w:sz w:val="22"/>
                <w:szCs w:val="22"/>
              </w:rPr>
              <w:t>k e</w:t>
            </w:r>
            <w:r w:rsidRPr="00193D60">
              <w:rPr>
                <w:rFonts w:asciiTheme="minorHAnsi" w:eastAsia="Calibri" w:hAnsiTheme="minorHAnsi" w:cstheme="minorHAnsi"/>
                <w:b/>
                <w:spacing w:val="-1"/>
                <w:position w:val="2"/>
                <w:sz w:val="22"/>
                <w:szCs w:val="22"/>
              </w:rPr>
              <w:t>xpe</w:t>
            </w:r>
            <w:r w:rsidRPr="00193D60">
              <w:rPr>
                <w:rFonts w:asciiTheme="minorHAnsi" w:eastAsia="Calibri" w:hAnsiTheme="minorHAnsi" w:cstheme="minorHAnsi"/>
                <w:b/>
                <w:spacing w:val="1"/>
                <w:position w:val="2"/>
                <w:sz w:val="22"/>
                <w:szCs w:val="22"/>
              </w:rPr>
              <w:t>ri</w:t>
            </w:r>
            <w:r w:rsidRPr="00193D60">
              <w:rPr>
                <w:rFonts w:asciiTheme="minorHAnsi" w:eastAsia="Calibri" w:hAnsiTheme="minorHAnsi" w:cstheme="minorHAnsi"/>
                <w:b/>
                <w:spacing w:val="-1"/>
                <w:position w:val="2"/>
                <w:sz w:val="22"/>
                <w:szCs w:val="22"/>
              </w:rPr>
              <w:t>en</w:t>
            </w:r>
            <w:r w:rsidRPr="00193D60">
              <w:rPr>
                <w:rFonts w:asciiTheme="minorHAnsi" w:eastAsia="Calibri" w:hAnsiTheme="minorHAnsi" w:cstheme="minorHAnsi"/>
                <w:b/>
                <w:spacing w:val="1"/>
                <w:position w:val="2"/>
                <w:sz w:val="22"/>
                <w:szCs w:val="22"/>
              </w:rPr>
              <w:t>c</w:t>
            </w:r>
            <w:r w:rsidRPr="00193D60">
              <w:rPr>
                <w:rFonts w:asciiTheme="minorHAnsi" w:eastAsia="Calibri" w:hAnsiTheme="minorHAnsi" w:cstheme="minorHAnsi"/>
                <w:b/>
                <w:position w:val="2"/>
                <w:sz w:val="22"/>
                <w:szCs w:val="22"/>
              </w:rPr>
              <w:t>e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61C47BA" w14:textId="77777777" w:rsidR="009B4701" w:rsidRPr="00193D60" w:rsidRDefault="009B47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5F86F94" w14:textId="77777777" w:rsidR="009B4701" w:rsidRPr="00193D60" w:rsidRDefault="00193D60">
            <w:pPr>
              <w:spacing w:line="22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  <w:position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u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tl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ok,</w:t>
            </w:r>
            <w:r w:rsidRPr="00193D60">
              <w:rPr>
                <w:rFonts w:asciiTheme="minorHAnsi" w:eastAsia="Calibri" w:hAnsiTheme="minorHAnsi" w:cstheme="minorHAnsi"/>
                <w:spacing w:val="-6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2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xc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an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Acc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.</w:t>
            </w:r>
          </w:p>
        </w:tc>
      </w:tr>
      <w:tr w:rsidR="00193D60" w:rsidRPr="00193D60" w14:paraId="7EFCFE38" w14:textId="77777777">
        <w:trPr>
          <w:trHeight w:hRule="exact" w:val="267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66960AB5" w14:textId="77777777" w:rsidR="009B4701" w:rsidRPr="00193D60" w:rsidRDefault="00193D60">
            <w:pPr>
              <w:spacing w:line="180" w:lineRule="exact"/>
              <w:ind w:left="5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u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ra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ce</w:t>
            </w:r>
            <w:r w:rsidRPr="00193D60">
              <w:rPr>
                <w:rFonts w:asciiTheme="minorHAnsi" w:eastAsia="Calibri" w:hAnsiTheme="minorHAnsi" w:cstheme="minorHAnsi"/>
                <w:spacing w:val="-9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Co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m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y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525C149" w14:textId="77777777" w:rsidR="009B4701" w:rsidRPr="00193D60" w:rsidRDefault="00193D60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474C6D7" w14:textId="77777777" w:rsidR="009B4701" w:rsidRPr="00193D60" w:rsidRDefault="00193D60">
            <w:pPr>
              <w:spacing w:before="9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Sched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193D60">
              <w:rPr>
                <w:rFonts w:asciiTheme="minorHAnsi" w:eastAsia="Calibri" w:hAnsiTheme="minorHAnsi" w:cstheme="minorHAnsi"/>
              </w:rPr>
              <w:t>ling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m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ee</w:t>
            </w:r>
            <w:r w:rsidRPr="00193D60">
              <w:rPr>
                <w:rFonts w:asciiTheme="minorHAnsi" w:eastAsia="Calibri" w:hAnsiTheme="minorHAnsi" w:cstheme="minorHAnsi"/>
              </w:rPr>
              <w:t>ti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g</w:t>
            </w:r>
            <w:r w:rsidRPr="00193D60">
              <w:rPr>
                <w:rFonts w:asciiTheme="minorHAnsi" w:eastAsia="Calibri" w:hAnsiTheme="minorHAnsi" w:cstheme="minorHAnsi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ari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nd</w:t>
            </w:r>
            <w:r w:rsidRPr="00193D60">
              <w:rPr>
                <w:rFonts w:asciiTheme="minorHAnsi" w:eastAsia="Calibri" w:hAnsiTheme="minorHAnsi" w:cstheme="minorHAnsi"/>
              </w:rPr>
              <w:t>as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</w:t>
            </w:r>
            <w:r w:rsidRPr="00193D60">
              <w:rPr>
                <w:rFonts w:asciiTheme="minorHAnsi" w:eastAsia="Calibri" w:hAnsiTheme="minorHAnsi" w:cstheme="minorHAnsi"/>
              </w:rPr>
              <w:t>or</w:t>
            </w:r>
          </w:p>
        </w:tc>
      </w:tr>
      <w:tr w:rsidR="00193D60" w:rsidRPr="00193D60" w14:paraId="14EEB1AD" w14:textId="77777777">
        <w:trPr>
          <w:trHeight w:hRule="exact" w:val="25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4AB19B8F" w14:textId="77777777" w:rsidR="009B4701" w:rsidRPr="00193D60" w:rsidRDefault="00193D60">
            <w:pPr>
              <w:spacing w:line="200" w:lineRule="exact"/>
              <w:ind w:left="5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  <w:position w:val="1"/>
              </w:rPr>
              <w:t>ADMI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IS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2"/>
                <w:position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IVE</w:t>
            </w:r>
            <w:r w:rsidRPr="00193D60">
              <w:rPr>
                <w:rFonts w:asciiTheme="minorHAnsi" w:eastAsia="Calibri" w:hAnsiTheme="minorHAnsi" w:cstheme="minorHAnsi"/>
                <w:spacing w:val="-13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ASSI</w:t>
            </w:r>
            <w:r w:rsidRPr="00193D60">
              <w:rPr>
                <w:rFonts w:asciiTheme="minorHAnsi" w:eastAsia="Calibri" w:hAnsiTheme="minorHAnsi" w:cstheme="minorHAnsi"/>
                <w:spacing w:val="2"/>
                <w:position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3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 xml:space="preserve">             </w:t>
            </w:r>
            <w:r w:rsidRPr="00193D60">
              <w:rPr>
                <w:rFonts w:asciiTheme="minorHAnsi" w:eastAsia="Calibri" w:hAnsiTheme="minorHAnsi" w:cstheme="minorHAnsi"/>
                <w:spacing w:val="40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J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un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5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20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0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8</w:t>
            </w:r>
            <w:r w:rsidRPr="00193D60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–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Pr</w:t>
            </w:r>
            <w:r w:rsidRPr="00193D60">
              <w:rPr>
                <w:rFonts w:asciiTheme="minorHAnsi" w:eastAsia="Calibri" w:hAnsiTheme="minorHAnsi" w:cstheme="minorHAnsi"/>
                <w:spacing w:val="2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se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t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AA9A879" w14:textId="77777777" w:rsidR="009B4701" w:rsidRPr="00193D60" w:rsidRDefault="009B47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9B0F688" w14:textId="77777777" w:rsidR="009B4701" w:rsidRPr="00193D60" w:rsidRDefault="00193D60">
            <w:pPr>
              <w:spacing w:line="22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em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</w:p>
        </w:tc>
      </w:tr>
      <w:tr w:rsidR="00193D60" w:rsidRPr="00193D60" w14:paraId="5A4656B3" w14:textId="77777777">
        <w:trPr>
          <w:trHeight w:hRule="exact" w:val="27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2422ED7A" w14:textId="77777777" w:rsidR="009B4701" w:rsidRPr="00193D60" w:rsidRDefault="00193D60">
            <w:pPr>
              <w:spacing w:line="240" w:lineRule="exact"/>
              <w:ind w:left="5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ns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b</w:t>
            </w:r>
            <w:r w:rsidRPr="00193D60">
              <w:rPr>
                <w:rFonts w:asciiTheme="minorHAnsi" w:eastAsia="Calibri" w:hAnsiTheme="minorHAnsi" w:cstheme="minorHAnsi"/>
              </w:rPr>
              <w:t>le</w:t>
            </w:r>
            <w:r w:rsidRPr="00193D60">
              <w:rPr>
                <w:rFonts w:asciiTheme="minorHAnsi" w:eastAsia="Calibri" w:hAnsiTheme="minorHAnsi" w:cstheme="minorHAnsi"/>
                <w:spacing w:val="-1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for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ov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ff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193D60">
              <w:rPr>
                <w:rFonts w:asciiTheme="minorHAnsi" w:eastAsia="Calibri" w:hAnsiTheme="minorHAnsi" w:cstheme="minorHAnsi"/>
              </w:rPr>
              <w:t>ci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io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al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AFD1A90" w14:textId="77777777" w:rsidR="009B4701" w:rsidRPr="00193D60" w:rsidRDefault="00193D60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AF0FDD4" w14:textId="77777777" w:rsidR="009B4701" w:rsidRPr="00193D60" w:rsidRDefault="00193D60">
            <w:pPr>
              <w:spacing w:before="9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ffe</w:t>
            </w:r>
            <w:r w:rsidRPr="00193D60">
              <w:rPr>
                <w:rFonts w:asciiTheme="minorHAnsi" w:eastAsia="Calibri" w:hAnsiTheme="minorHAnsi" w:cstheme="minorHAnsi"/>
              </w:rPr>
              <w:t>ct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rga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iz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ti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on</w:t>
            </w:r>
            <w:r w:rsidRPr="00193D60">
              <w:rPr>
                <w:rFonts w:asciiTheme="minorHAnsi" w:eastAsia="Calibri" w:hAnsiTheme="minorHAnsi" w:cstheme="minorHAnsi"/>
              </w:rPr>
              <w:t>al</w:t>
            </w:r>
            <w:r w:rsidRPr="00193D60">
              <w:rPr>
                <w:rFonts w:asciiTheme="minorHAnsi" w:eastAsia="Calibri" w:hAnsiTheme="minorHAnsi" w:cstheme="minorHAnsi"/>
                <w:spacing w:val="-1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k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i</w:t>
            </w:r>
            <w:r w:rsidRPr="00193D60">
              <w:rPr>
                <w:rFonts w:asciiTheme="minorHAnsi" w:eastAsia="Calibri" w:hAnsiTheme="minorHAnsi" w:cstheme="minorHAnsi"/>
              </w:rPr>
              <w:t>ll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</w:p>
        </w:tc>
      </w:tr>
      <w:tr w:rsidR="00193D60" w:rsidRPr="00193D60" w14:paraId="294A736E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57790311" w14:textId="77777777" w:rsidR="009B4701" w:rsidRPr="00193D60" w:rsidRDefault="00193D60">
            <w:pPr>
              <w:spacing w:before="2"/>
              <w:ind w:left="5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tr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ti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cl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rical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se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ice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ag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ue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,</w:t>
            </w:r>
            <w:r w:rsidRPr="00193D60">
              <w:rPr>
                <w:rFonts w:asciiTheme="minorHAnsi" w:eastAsia="Calibri" w:hAnsiTheme="minorHAnsi" w:cstheme="minorHAnsi"/>
                <w:spacing w:val="-9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ma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ag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rs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8778E8C" w14:textId="77777777" w:rsidR="009B4701" w:rsidRPr="00193D60" w:rsidRDefault="00193D60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DA475DC" w14:textId="77777777" w:rsidR="009B4701" w:rsidRPr="00193D60" w:rsidRDefault="00193D60">
            <w:pPr>
              <w:spacing w:before="9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Orga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9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ra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v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 xml:space="preserve">&amp;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cco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m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ion</w:t>
            </w:r>
          </w:p>
        </w:tc>
      </w:tr>
      <w:tr w:rsidR="00193D60" w:rsidRPr="00193D60" w14:paraId="0C69720F" w14:textId="77777777">
        <w:trPr>
          <w:trHeight w:hRule="exact" w:val="26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283B1C34" w14:textId="77777777" w:rsidR="009B4701" w:rsidRPr="00193D60" w:rsidRDefault="00193D60">
            <w:pPr>
              <w:spacing w:before="10"/>
              <w:ind w:left="5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up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r</w:t>
            </w:r>
            <w:r w:rsidRPr="00193D60">
              <w:rPr>
                <w:rFonts w:asciiTheme="minorHAnsi" w:eastAsia="Calibri" w:hAnsiTheme="minorHAnsi" w:cstheme="minorHAnsi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facilita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th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f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</w:t>
            </w:r>
            <w:r w:rsidRPr="00193D60">
              <w:rPr>
                <w:rFonts w:asciiTheme="minorHAnsi" w:eastAsia="Calibri" w:hAnsiTheme="minorHAnsi" w:cstheme="minorHAnsi"/>
              </w:rPr>
              <w:t>ici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rati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f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th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of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EB5B72D" w14:textId="77777777" w:rsidR="009B4701" w:rsidRPr="00193D60" w:rsidRDefault="009B47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C4133B5" w14:textId="77777777" w:rsidR="009B4701" w:rsidRPr="00193D60" w:rsidRDefault="00193D60">
            <w:pPr>
              <w:spacing w:line="22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  <w:position w:val="1"/>
              </w:rPr>
              <w:t>arra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eme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3"/>
                <w:position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.</w:t>
            </w:r>
          </w:p>
        </w:tc>
      </w:tr>
      <w:tr w:rsidR="00193D60" w:rsidRPr="00193D60" w14:paraId="4E503D35" w14:textId="77777777">
        <w:trPr>
          <w:trHeight w:hRule="exact" w:val="259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444971FB" w14:textId="77777777" w:rsidR="009B4701" w:rsidRPr="00193D60" w:rsidRDefault="009B47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0A67D6E" w14:textId="77777777" w:rsidR="009B4701" w:rsidRPr="00193D60" w:rsidRDefault="00193D60">
            <w:pPr>
              <w:spacing w:line="18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E26B73C" w14:textId="77777777" w:rsidR="009B4701" w:rsidRPr="00193D60" w:rsidRDefault="00193D60">
            <w:pPr>
              <w:spacing w:line="22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ad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tr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ti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ob</w:t>
            </w:r>
            <w:r w:rsidRPr="00193D60">
              <w:rPr>
                <w:rFonts w:asciiTheme="minorHAnsi" w:eastAsia="Calibri" w:hAnsiTheme="minorHAnsi" w:cstheme="minorHAnsi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m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</w:p>
        </w:tc>
      </w:tr>
      <w:tr w:rsidR="00193D60" w:rsidRPr="00193D60" w14:paraId="67599F1C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748EDDF" w14:textId="77777777" w:rsidR="009B4701" w:rsidRPr="00193D60" w:rsidRDefault="00193D60">
            <w:pPr>
              <w:spacing w:line="240" w:lineRule="exact"/>
              <w:ind w:left="5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193D6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Pr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cr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rial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se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such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min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193D60">
              <w:rPr>
                <w:rFonts w:asciiTheme="minorHAnsi" w:eastAsia="Calibri" w:hAnsiTheme="minorHAnsi" w:cstheme="minorHAnsi"/>
              </w:rPr>
              <w:t>te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k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g,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WP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3DA7920" w14:textId="77777777" w:rsidR="009B4701" w:rsidRPr="00193D60" w:rsidRDefault="00193D60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F6596DE" w14:textId="77777777" w:rsidR="009B4701" w:rsidRPr="00193D60" w:rsidRDefault="00193D60">
            <w:pPr>
              <w:spacing w:before="9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Su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9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rical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st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f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f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</w:p>
        </w:tc>
      </w:tr>
      <w:tr w:rsidR="00193D60" w:rsidRPr="00193D60" w14:paraId="7C90CDA9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439D48D" w14:textId="77777777" w:rsidR="009B4701" w:rsidRPr="00193D60" w:rsidRDefault="00193D60">
            <w:pPr>
              <w:spacing w:line="200" w:lineRule="exact"/>
              <w:ind w:left="41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iary</w:t>
            </w:r>
            <w:r w:rsidRPr="00193D60">
              <w:rPr>
                <w:rFonts w:asciiTheme="minorHAnsi" w:eastAsia="Calibri" w:hAnsiTheme="minorHAnsi" w:cstheme="minorHAnsi"/>
                <w:spacing w:val="-3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ma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age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me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t.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99C2E30" w14:textId="77777777" w:rsidR="009B4701" w:rsidRPr="00193D60" w:rsidRDefault="00193D60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7A4E924" w14:textId="77777777" w:rsidR="009B4701" w:rsidRPr="00193D60" w:rsidRDefault="00193D60">
            <w:pPr>
              <w:spacing w:before="8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Co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ndu</w:t>
            </w:r>
            <w:r w:rsidRPr="00193D60">
              <w:rPr>
                <w:rFonts w:asciiTheme="minorHAnsi" w:eastAsia="Calibri" w:hAnsiTheme="minorHAnsi" w:cstheme="minorHAnsi"/>
              </w:rPr>
              <w:t>cti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9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re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se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r</w:t>
            </w:r>
            <w:r w:rsidRPr="00193D60">
              <w:rPr>
                <w:rFonts w:asciiTheme="minorHAnsi" w:eastAsia="Calibri" w:hAnsiTheme="minorHAnsi" w:cstheme="minorHAnsi"/>
              </w:rPr>
              <w:t>ch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b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193D60">
              <w:rPr>
                <w:rFonts w:asciiTheme="minorHAnsi" w:eastAsia="Calibri" w:hAnsiTheme="minorHAnsi" w:cstheme="minorHAnsi"/>
              </w:rPr>
              <w:t>alf</w:t>
            </w:r>
            <w:r w:rsidRPr="00193D60">
              <w:rPr>
                <w:rFonts w:asciiTheme="minorHAnsi" w:eastAsia="Calibri" w:hAnsiTheme="minorHAnsi" w:cstheme="minorHAnsi"/>
                <w:spacing w:val="-5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</w:rPr>
              <w:t>f</w:t>
            </w:r>
            <w:r w:rsidRPr="00193D60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ma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age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</w:p>
        </w:tc>
      </w:tr>
      <w:tr w:rsidR="00193D60" w:rsidRPr="00193D60" w14:paraId="56DE7BDA" w14:textId="77777777">
        <w:trPr>
          <w:trHeight w:hRule="exact" w:val="274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5A2EC674" w14:textId="77777777" w:rsidR="009B4701" w:rsidRPr="00193D60" w:rsidRDefault="00193D60">
            <w:pPr>
              <w:spacing w:line="200" w:lineRule="exact"/>
              <w:ind w:left="5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position w:val="1"/>
                <w:sz w:val="22"/>
                <w:szCs w:val="22"/>
              </w:rPr>
              <w:t xml:space="preserve">        </w:t>
            </w:r>
            <w:r w:rsidRPr="00193D60">
              <w:rPr>
                <w:rFonts w:asciiTheme="minorHAnsi" w:eastAsia="Segoe MDL2 Assets" w:hAnsiTheme="minorHAnsi" w:cstheme="minorHAnsi"/>
                <w:spacing w:val="10"/>
                <w:w w:val="46"/>
                <w:position w:val="1"/>
                <w:sz w:val="22"/>
                <w:szCs w:val="2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En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u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ri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7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ff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2"/>
                <w:position w:val="1"/>
              </w:rPr>
              <w:t>c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6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c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du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2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10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an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sy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te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m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8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op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rate</w:t>
            </w:r>
            <w:r w:rsidRPr="00193D60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f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f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ic</w:t>
            </w:r>
            <w:r w:rsidRPr="00193D60">
              <w:rPr>
                <w:rFonts w:asciiTheme="minorHAnsi" w:eastAsia="Calibri" w:hAnsiTheme="minorHAnsi" w:cstheme="minorHAnsi"/>
                <w:spacing w:val="2"/>
                <w:position w:val="1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tl</w:t>
            </w:r>
            <w:r w:rsidRPr="00193D60">
              <w:rPr>
                <w:rFonts w:asciiTheme="minorHAnsi" w:eastAsia="Calibri" w:hAnsiTheme="minorHAnsi" w:cstheme="minorHAnsi"/>
                <w:spacing w:val="7"/>
                <w:position w:val="1"/>
              </w:rPr>
              <w:t>y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F8025EF" w14:textId="77777777" w:rsidR="009B4701" w:rsidRPr="00193D60" w:rsidRDefault="00193D60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23C1AD8" w14:textId="77777777" w:rsidR="009B4701" w:rsidRPr="00193D60" w:rsidRDefault="00193D60">
            <w:pPr>
              <w:spacing w:before="9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Sched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193D60">
              <w:rPr>
                <w:rFonts w:asciiTheme="minorHAnsi" w:eastAsia="Calibri" w:hAnsiTheme="minorHAnsi" w:cstheme="minorHAnsi"/>
              </w:rPr>
              <w:t>ling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l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ga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ad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tr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3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ks.</w:t>
            </w:r>
          </w:p>
        </w:tc>
      </w:tr>
      <w:tr w:rsidR="00193D60" w:rsidRPr="00193D60" w14:paraId="2CEA85ED" w14:textId="77777777">
        <w:trPr>
          <w:trHeight w:hRule="exact" w:val="254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30423A8F" w14:textId="77777777" w:rsidR="009B4701" w:rsidRPr="00193D60" w:rsidRDefault="00193D60">
            <w:pPr>
              <w:spacing w:line="200" w:lineRule="exact"/>
              <w:ind w:left="5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position w:val="1"/>
                <w:sz w:val="22"/>
                <w:szCs w:val="22"/>
              </w:rPr>
              <w:t xml:space="preserve">        </w:t>
            </w:r>
            <w:r w:rsidRPr="00193D60">
              <w:rPr>
                <w:rFonts w:asciiTheme="minorHAnsi" w:eastAsia="Segoe MDL2 Assets" w:hAnsiTheme="minorHAnsi" w:cstheme="minorHAnsi"/>
                <w:spacing w:val="10"/>
                <w:w w:val="46"/>
                <w:position w:val="1"/>
                <w:sz w:val="22"/>
                <w:szCs w:val="2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nd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ling</w:t>
            </w:r>
            <w:r w:rsidRPr="00193D60">
              <w:rPr>
                <w:rFonts w:asciiTheme="minorHAnsi" w:eastAsia="Calibri" w:hAnsiTheme="minorHAnsi" w:cstheme="minorHAnsi"/>
                <w:spacing w:val="-6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qu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es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ts</w:t>
            </w:r>
            <w:r w:rsidRPr="00193D60">
              <w:rPr>
                <w:rFonts w:asciiTheme="minorHAnsi" w:eastAsia="Calibri" w:hAnsiTheme="minorHAnsi" w:cstheme="minorHAnsi"/>
                <w:spacing w:val="-8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for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3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f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orm</w:t>
            </w:r>
            <w:r w:rsidRPr="00193D60">
              <w:rPr>
                <w:rFonts w:asciiTheme="minorHAnsi" w:eastAsia="Calibri" w:hAnsiTheme="minorHAnsi" w:cstheme="minorHAnsi"/>
                <w:spacing w:val="3"/>
                <w:position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ti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  <w:spacing w:val="-9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an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  <w:position w:val="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  <w:position w:val="1"/>
              </w:rPr>
              <w:t>d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-1"/>
                <w:position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  <w:position w:val="1"/>
              </w:rPr>
              <w:t>a.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7CD3AB1" w14:textId="77777777" w:rsidR="009B4701" w:rsidRPr="00193D60" w:rsidRDefault="00193D60">
            <w:pPr>
              <w:spacing w:line="180" w:lineRule="exact"/>
              <w:ind w:left="188"/>
              <w:rPr>
                <w:rFonts w:asciiTheme="minorHAnsi" w:eastAsia="Segoe MDL2 Assets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75181BA" w14:textId="77777777" w:rsidR="009B4701" w:rsidRPr="00193D60" w:rsidRDefault="00193D60">
            <w:pPr>
              <w:spacing w:line="22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Cr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ti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on</w:t>
            </w:r>
            <w:r w:rsidRPr="00193D60">
              <w:rPr>
                <w:rFonts w:asciiTheme="minorHAnsi" w:eastAsia="Calibri" w:hAnsiTheme="minorHAnsi" w:cstheme="minorHAnsi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1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193D60">
              <w:rPr>
                <w:rFonts w:asciiTheme="minorHAnsi" w:eastAsia="Calibri" w:hAnsiTheme="minorHAnsi" w:cstheme="minorHAnsi"/>
              </w:rPr>
              <w:t>d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w</w:t>
            </w:r>
            <w:r w:rsidRPr="00193D60">
              <w:rPr>
                <w:rFonts w:asciiTheme="minorHAnsi" w:eastAsia="Calibri" w:hAnsiTheme="minorHAnsi" w:cstheme="minorHAnsi"/>
              </w:rPr>
              <w:t>riti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193D60">
              <w:rPr>
                <w:rFonts w:asciiTheme="minorHAnsi" w:eastAsia="Calibri" w:hAnsiTheme="minorHAnsi" w:cstheme="minorHAnsi"/>
              </w:rPr>
              <w:t>p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</w:rPr>
              <w:t>orts.</w:t>
            </w:r>
          </w:p>
        </w:tc>
      </w:tr>
      <w:tr w:rsidR="00193D60" w:rsidRPr="00193D60" w14:paraId="55C4443E" w14:textId="77777777">
        <w:trPr>
          <w:trHeight w:hRule="exact" w:val="279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3C20A845" w14:textId="77777777" w:rsidR="009B4701" w:rsidRPr="00193D60" w:rsidRDefault="00193D60">
            <w:pPr>
              <w:spacing w:line="220" w:lineRule="exact"/>
              <w:ind w:left="54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193D6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        </w:t>
            </w:r>
            <w:r w:rsidRPr="00193D6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i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193D60">
              <w:rPr>
                <w:rFonts w:asciiTheme="minorHAnsi" w:eastAsia="Calibri" w:hAnsiTheme="minorHAnsi" w:cstheme="minorHAnsi"/>
              </w:rPr>
              <w:t>g</w:t>
            </w:r>
            <w:r w:rsidRPr="00193D60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193D60">
              <w:rPr>
                <w:rFonts w:asciiTheme="minorHAnsi" w:eastAsia="Calibri" w:hAnsiTheme="minorHAnsi" w:cstheme="minorHAnsi"/>
              </w:rPr>
              <w:t>p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e-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</w:rPr>
              <w:t>ail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gro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up</w:t>
            </w:r>
            <w:r w:rsidRPr="00193D60">
              <w:rPr>
                <w:rFonts w:asciiTheme="minorHAnsi" w:eastAsia="Calibri" w:hAnsiTheme="minorHAnsi" w:cstheme="minorHAnsi"/>
              </w:rPr>
              <w:t>s</w:t>
            </w:r>
            <w:r w:rsidRPr="00193D60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for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2"/>
              </w:rPr>
              <w:t>c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mm</w:t>
            </w:r>
            <w:r w:rsidRPr="00193D60">
              <w:rPr>
                <w:rFonts w:asciiTheme="minorHAnsi" w:eastAsia="Calibri" w:hAnsiTheme="minorHAnsi" w:cstheme="minorHAnsi"/>
              </w:rPr>
              <w:t>it</w:t>
            </w:r>
            <w:r w:rsidRPr="00193D60">
              <w:rPr>
                <w:rFonts w:asciiTheme="minorHAnsi" w:eastAsia="Calibri" w:hAnsiTheme="minorHAnsi" w:cstheme="minorHAnsi"/>
                <w:spacing w:val="3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BE42A5E" w14:textId="77777777" w:rsidR="009B4701" w:rsidRPr="00193D60" w:rsidRDefault="00193D60">
            <w:pPr>
              <w:spacing w:line="180" w:lineRule="exact"/>
              <w:ind w:left="188"/>
              <w:rPr>
                <w:rFonts w:asciiTheme="minorHAnsi" w:eastAsia="Segoe MDL2 Assets" w:hAnsiTheme="minorHAnsi" w:cstheme="minorHAnsi"/>
              </w:rPr>
            </w:pPr>
            <w:r w:rsidRPr="00193D60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B3A470C" w14:textId="77777777" w:rsidR="009B4701" w:rsidRPr="00193D60" w:rsidRDefault="00193D60">
            <w:pPr>
              <w:spacing w:line="22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193D60">
              <w:rPr>
                <w:rFonts w:asciiTheme="minorHAnsi" w:eastAsia="Calibri" w:hAnsiTheme="minorHAnsi" w:cstheme="minorHAnsi"/>
              </w:rPr>
              <w:t>A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b</w:t>
            </w:r>
            <w:r w:rsidRPr="00193D60">
              <w:rPr>
                <w:rFonts w:asciiTheme="minorHAnsi" w:eastAsia="Calibri" w:hAnsiTheme="minorHAnsi" w:cstheme="minorHAnsi"/>
              </w:rPr>
              <w:t>ility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193D60">
              <w:rPr>
                <w:rFonts w:asciiTheme="minorHAnsi" w:eastAsia="Calibri" w:hAnsiTheme="minorHAnsi" w:cstheme="minorHAnsi"/>
              </w:rPr>
              <w:t>o</w:t>
            </w:r>
            <w:r w:rsidRPr="00193D60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typ</w:t>
            </w:r>
            <w:r w:rsidRPr="00193D60">
              <w:rPr>
                <w:rFonts w:asciiTheme="minorHAnsi" w:eastAsia="Calibri" w:hAnsiTheme="minorHAnsi" w:cstheme="minorHAnsi"/>
              </w:rPr>
              <w:t>e</w:t>
            </w:r>
            <w:r w:rsidRPr="00193D60">
              <w:rPr>
                <w:rFonts w:asciiTheme="minorHAnsi" w:eastAsia="Calibri" w:hAnsiTheme="minorHAnsi" w:cstheme="minorHAnsi"/>
                <w:spacing w:val="-5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193D60">
              <w:rPr>
                <w:rFonts w:asciiTheme="minorHAnsi" w:eastAsia="Calibri" w:hAnsiTheme="minorHAnsi" w:cstheme="minorHAnsi"/>
              </w:rPr>
              <w:t>t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60+</w:t>
            </w:r>
            <w:r w:rsidRPr="00193D60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193D60">
              <w:rPr>
                <w:rFonts w:asciiTheme="minorHAnsi" w:eastAsia="Calibri" w:hAnsiTheme="minorHAnsi" w:cstheme="minorHAnsi"/>
              </w:rPr>
              <w:t>w</w:t>
            </w:r>
            <w:r w:rsidRPr="00193D60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193D60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193D60">
              <w:rPr>
                <w:rFonts w:asciiTheme="minorHAnsi" w:eastAsia="Calibri" w:hAnsiTheme="minorHAnsi" w:cstheme="minorHAnsi"/>
              </w:rPr>
              <w:t>.</w:t>
            </w:r>
          </w:p>
        </w:tc>
      </w:tr>
    </w:tbl>
    <w:p w14:paraId="657AD0CB" w14:textId="77777777" w:rsidR="009B4701" w:rsidRPr="00193D60" w:rsidRDefault="009B4701">
      <w:pPr>
        <w:rPr>
          <w:rFonts w:asciiTheme="minorHAnsi" w:hAnsiTheme="minorHAnsi" w:cstheme="minorHAnsi"/>
        </w:rPr>
        <w:sectPr w:rsidR="009B4701" w:rsidRPr="00193D60">
          <w:type w:val="continuous"/>
          <w:pgSz w:w="12240" w:h="15840"/>
          <w:pgMar w:top="1020" w:right="760" w:bottom="280" w:left="740" w:header="720" w:footer="720" w:gutter="0"/>
          <w:cols w:space="720"/>
        </w:sectPr>
      </w:pPr>
    </w:p>
    <w:p w14:paraId="33A8E685" w14:textId="77777777" w:rsidR="009B4701" w:rsidRPr="00193D60" w:rsidRDefault="00193D60">
      <w:pPr>
        <w:spacing w:line="220" w:lineRule="exact"/>
        <w:ind w:left="170"/>
        <w:rPr>
          <w:rFonts w:asciiTheme="minorHAnsi" w:eastAsia="Calibri" w:hAnsiTheme="minorHAnsi" w:cstheme="minorHAnsi"/>
        </w:rPr>
      </w:pPr>
      <w:r w:rsidRPr="00193D60">
        <w:rPr>
          <w:rFonts w:asciiTheme="minorHAnsi" w:hAnsiTheme="minorHAnsi" w:cstheme="minorHAnsi"/>
        </w:rPr>
        <w:pict w14:anchorId="555EF4C2">
          <v:group id="_x0000_s1030" style="position:absolute;left:0;text-align:left;margin-left:342.25pt;margin-top:55pt;width:240.25pt;height:709.75pt;z-index:-251660288;mso-position-horizontal-relative:page;mso-position-vertical-relative:page" coordorigin="6845,1100" coordsize="4805,14195">
            <v:shape id="_x0000_s1037" style="position:absolute;left:6855;top:3525;width:4785;height:11760" coordorigin="6855,3525" coordsize="4785,11760" path="m6855,15285r4785,l11640,3525r-4785,l6855,15285xe" fillcolor="#eaeaea" stroked="f">
              <v:path arrowok="t"/>
            </v:shape>
            <v:shape id="_x0000_s1036" style="position:absolute;left:6870;top:1110;width:4770;height:2415" coordorigin="6870,1110" coordsize="4770,2415" path="m6870,3525r4770,l11640,1110r-4770,l6870,3525xe" fillcolor="#eaeaea" stroked="f">
              <v:path arrowok="t"/>
            </v:shape>
            <v:shape id="_x0000_s1035" style="position:absolute;left:6956;top:1809;width:4564;height:1716" coordorigin="6956,1809" coordsize="4564,1716" path="m6956,3525r4564,l11520,1809r-4564,l6956,3525xe" fillcolor="#eaeaea" stroked="f">
              <v:path arrowok="t"/>
            </v:shape>
            <v:shape id="_x0000_s1034" style="position:absolute;left:6956;top:3615;width:4564;height:5520" coordorigin="6956,3615" coordsize="4564,5520" path="m6956,9135r4564,l11520,3615r-4564,l6956,9135xe" fillcolor="#eaeaea" stroked="f">
              <v:path arrowok="t"/>
            </v:shape>
            <v:shape id="_x0000_s1033" style="position:absolute;left:6956;top:9285;width:4684;height:3375" coordorigin="6956,9285" coordsize="4684,3375" path="m6956,12660r4684,l11640,9285r-4684,l6956,12660xe" fillcolor="#eaeaea" stroked="f">
              <v:path arrowok="t"/>
            </v:shape>
            <v:shape id="_x0000_s1032" style="position:absolute;left:6956;top:12900;width:4564;height:690" coordorigin="6956,12900" coordsize="4564,690" path="m6956,13590r4564,l11520,12900r-4564,l6956,13590xe" fillcolor="#eaeaea" stroked="f">
              <v:path arrowok="t"/>
            </v:shape>
            <v:shape id="_x0000_s1031" style="position:absolute;left:6956;top:13860;width:4564;height:1260" coordorigin="6956,13860" coordsize="4564,1260" path="m6956,15120r4564,l11520,13860r-4564,l6956,15120xe" fillcolor="#eaeaea" stroked="f">
              <v:path arrowok="t"/>
            </v:shape>
            <w10:wrap anchorx="page" anchory="page"/>
          </v:group>
        </w:pict>
      </w: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</w:rPr>
        <w:t>C</w:t>
      </w:r>
      <w:r w:rsidRPr="00193D60">
        <w:rPr>
          <w:rFonts w:asciiTheme="minorHAnsi" w:eastAsia="Calibri" w:hAnsiTheme="minorHAnsi" w:cstheme="minorHAnsi"/>
          <w:spacing w:val="-1"/>
        </w:rPr>
        <w:t>i</w:t>
      </w:r>
      <w:r w:rsidRPr="00193D60">
        <w:rPr>
          <w:rFonts w:asciiTheme="minorHAnsi" w:eastAsia="Calibri" w:hAnsiTheme="minorHAnsi" w:cstheme="minorHAnsi"/>
        </w:rPr>
        <w:t>rc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</w:rPr>
        <w:t>la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9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</w:rPr>
        <w:t>oc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  <w:spacing w:val="-1"/>
        </w:rPr>
        <w:t>me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  <w:spacing w:val="3"/>
        </w:rPr>
        <w:t>t</w:t>
      </w:r>
      <w:r w:rsidRPr="00193D60">
        <w:rPr>
          <w:rFonts w:asciiTheme="minorHAnsi" w:eastAsia="Calibri" w:hAnsiTheme="minorHAnsi" w:cstheme="minorHAnsi"/>
        </w:rPr>
        <w:t>s</w:t>
      </w:r>
      <w:r w:rsidRPr="00193D60">
        <w:rPr>
          <w:rFonts w:asciiTheme="minorHAnsi" w:eastAsia="Calibri" w:hAnsiTheme="minorHAnsi" w:cstheme="minorHAnsi"/>
          <w:spacing w:val="-10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v</w:t>
      </w:r>
      <w:r w:rsidRPr="00193D60">
        <w:rPr>
          <w:rFonts w:asciiTheme="minorHAnsi" w:eastAsia="Calibri" w:hAnsiTheme="minorHAnsi" w:cstheme="minorHAnsi"/>
        </w:rPr>
        <w:t>ia</w:t>
      </w:r>
      <w:r w:rsidRPr="00193D60">
        <w:rPr>
          <w:rFonts w:asciiTheme="minorHAnsi" w:eastAsia="Calibri" w:hAnsiTheme="minorHAnsi" w:cstheme="minorHAnsi"/>
          <w:spacing w:val="-1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1"/>
        </w:rPr>
        <w:t>s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</w:rPr>
        <w:t>ail.</w:t>
      </w:r>
    </w:p>
    <w:p w14:paraId="71A04FEF" w14:textId="77777777" w:rsidR="009B4701" w:rsidRPr="00193D60" w:rsidRDefault="00193D60">
      <w:pPr>
        <w:spacing w:before="6"/>
        <w:ind w:left="170" w:right="-55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</w:rPr>
        <w:t>Sca</w:t>
      </w:r>
      <w:r w:rsidRPr="00193D60">
        <w:rPr>
          <w:rFonts w:asciiTheme="minorHAnsi" w:eastAsia="Calibri" w:hAnsiTheme="minorHAnsi" w:cstheme="minorHAnsi"/>
          <w:spacing w:val="1"/>
        </w:rPr>
        <w:t>nn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c</w:t>
      </w:r>
      <w:r w:rsidRPr="00193D60">
        <w:rPr>
          <w:rFonts w:asciiTheme="minorHAnsi" w:eastAsia="Calibri" w:hAnsiTheme="minorHAnsi" w:cstheme="minorHAnsi"/>
          <w:spacing w:val="1"/>
        </w:rPr>
        <w:t>opy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co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tr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  <w:spacing w:val="-3"/>
        </w:rPr>
        <w:t>c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,</w:t>
      </w:r>
      <w:r w:rsidRPr="00193D60">
        <w:rPr>
          <w:rFonts w:asciiTheme="minorHAnsi" w:eastAsia="Calibri" w:hAnsiTheme="minorHAnsi" w:cstheme="minorHAnsi"/>
          <w:spacing w:val="-8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otes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</w:rPr>
        <w:t>oc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  <w:spacing w:val="-1"/>
        </w:rPr>
        <w:t>me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  <w:spacing w:val="3"/>
        </w:rPr>
        <w:t>t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.</w:t>
      </w:r>
    </w:p>
    <w:p w14:paraId="2E2778F0" w14:textId="77777777" w:rsidR="009B4701" w:rsidRPr="00193D60" w:rsidRDefault="00193D60">
      <w:pPr>
        <w:spacing w:before="3"/>
        <w:ind w:left="170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</w:rPr>
        <w:t>Che</w:t>
      </w:r>
      <w:r w:rsidRPr="00193D60">
        <w:rPr>
          <w:rFonts w:asciiTheme="minorHAnsi" w:eastAsia="Calibri" w:hAnsiTheme="minorHAnsi" w:cstheme="minorHAnsi"/>
          <w:spacing w:val="-1"/>
        </w:rPr>
        <w:t>c</w:t>
      </w:r>
      <w:r w:rsidRPr="00193D60">
        <w:rPr>
          <w:rFonts w:asciiTheme="minorHAnsi" w:eastAsia="Calibri" w:hAnsiTheme="minorHAnsi" w:cstheme="minorHAnsi"/>
        </w:rPr>
        <w:t>ki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</w:rPr>
        <w:t>ti</w:t>
      </w:r>
      <w:r w:rsidRPr="00193D60">
        <w:rPr>
          <w:rFonts w:asciiTheme="minorHAnsi" w:eastAsia="Calibri" w:hAnsiTheme="minorHAnsi" w:cstheme="minorHAnsi"/>
          <w:spacing w:val="1"/>
        </w:rPr>
        <w:t>on</w:t>
      </w:r>
      <w:r w:rsidRPr="00193D60">
        <w:rPr>
          <w:rFonts w:asciiTheme="minorHAnsi" w:eastAsia="Calibri" w:hAnsiTheme="minorHAnsi" w:cstheme="minorHAnsi"/>
        </w:rPr>
        <w:t>ary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</w:rPr>
        <w:t>l</w:t>
      </w:r>
      <w:r w:rsidRPr="00193D60">
        <w:rPr>
          <w:rFonts w:asciiTheme="minorHAnsi" w:eastAsia="Calibri" w:hAnsiTheme="minorHAnsi" w:cstheme="minorHAnsi"/>
          <w:spacing w:val="2"/>
        </w:rPr>
        <w:t>e</w:t>
      </w:r>
      <w:r w:rsidRPr="00193D60">
        <w:rPr>
          <w:rFonts w:asciiTheme="minorHAnsi" w:eastAsia="Calibri" w:hAnsiTheme="minorHAnsi" w:cstheme="minorHAnsi"/>
          <w:spacing w:val="-1"/>
        </w:rPr>
        <w:t>v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  <w:spacing w:val="2"/>
        </w:rPr>
        <w:t>l</w:t>
      </w:r>
      <w:r w:rsidRPr="00193D60">
        <w:rPr>
          <w:rFonts w:asciiTheme="minorHAnsi" w:eastAsia="Calibri" w:hAnsiTheme="minorHAnsi" w:cstheme="minorHAnsi"/>
        </w:rPr>
        <w:t>s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ri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w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</w:rPr>
        <w:t>su</w:t>
      </w:r>
      <w:r w:rsidRPr="00193D60">
        <w:rPr>
          <w:rFonts w:asciiTheme="minorHAnsi" w:eastAsia="Calibri" w:hAnsiTheme="minorHAnsi" w:cstheme="minorHAnsi"/>
          <w:spacing w:val="1"/>
        </w:rPr>
        <w:t>pp</w:t>
      </w:r>
      <w:r w:rsidRPr="00193D60">
        <w:rPr>
          <w:rFonts w:asciiTheme="minorHAnsi" w:eastAsia="Calibri" w:hAnsiTheme="minorHAnsi" w:cstheme="minorHAnsi"/>
        </w:rPr>
        <w:t>li</w:t>
      </w:r>
      <w:r w:rsidRPr="00193D60">
        <w:rPr>
          <w:rFonts w:asciiTheme="minorHAnsi" w:eastAsia="Calibri" w:hAnsiTheme="minorHAnsi" w:cstheme="minorHAnsi"/>
          <w:spacing w:val="1"/>
        </w:rPr>
        <w:t>e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.</w:t>
      </w:r>
    </w:p>
    <w:p w14:paraId="3B57656E" w14:textId="77777777" w:rsidR="009B4701" w:rsidRPr="00193D60" w:rsidRDefault="00193D60">
      <w:pPr>
        <w:spacing w:before="6"/>
        <w:ind w:left="170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g,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g,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</w:rPr>
        <w:t>co</w:t>
      </w:r>
      <w:r w:rsidRPr="00193D60">
        <w:rPr>
          <w:rFonts w:asciiTheme="minorHAnsi" w:eastAsia="Calibri" w:hAnsiTheme="minorHAnsi" w:cstheme="minorHAnsi"/>
          <w:spacing w:val="1"/>
        </w:rPr>
        <w:t>py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</w:rPr>
        <w:t>circ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</w:rPr>
        <w:t>la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8"/>
        </w:rPr>
        <w:t xml:space="preserve"> 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com</w:t>
      </w:r>
      <w:r w:rsidRPr="00193D60">
        <w:rPr>
          <w:rFonts w:asciiTheme="minorHAnsi" w:eastAsia="Calibri" w:hAnsiTheme="minorHAnsi" w:cstheme="minorHAnsi"/>
          <w:spacing w:val="-1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.</w:t>
      </w:r>
    </w:p>
    <w:p w14:paraId="22DB096D" w14:textId="77777777" w:rsidR="009B4701" w:rsidRPr="00193D60" w:rsidRDefault="00193D60">
      <w:pPr>
        <w:spacing w:before="3"/>
        <w:ind w:left="170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</w:rPr>
        <w:t>Rai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pu</w:t>
      </w:r>
      <w:r w:rsidRPr="00193D60">
        <w:rPr>
          <w:rFonts w:asciiTheme="minorHAnsi" w:eastAsia="Calibri" w:hAnsiTheme="minorHAnsi" w:cstheme="minorHAnsi"/>
        </w:rPr>
        <w:t>rc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2"/>
        </w:rPr>
        <w:t>s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8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rs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3"/>
        </w:rPr>
        <w:t>c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</w:rPr>
        <w:t>as</w:t>
      </w:r>
      <w:r w:rsidRPr="00193D60">
        <w:rPr>
          <w:rFonts w:asciiTheme="minorHAnsi" w:eastAsia="Calibri" w:hAnsiTheme="minorHAnsi" w:cstheme="minorHAnsi"/>
          <w:spacing w:val="-1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ou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and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10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</w:rPr>
        <w:t>cco</w:t>
      </w:r>
      <w:r w:rsidRPr="00193D60">
        <w:rPr>
          <w:rFonts w:asciiTheme="minorHAnsi" w:eastAsia="Calibri" w:hAnsiTheme="minorHAnsi" w:cstheme="minorHAnsi"/>
          <w:spacing w:val="1"/>
        </w:rPr>
        <w:t>un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.</w:t>
      </w:r>
    </w:p>
    <w:p w14:paraId="4805539E" w14:textId="77777777" w:rsidR="009B4701" w:rsidRPr="00193D60" w:rsidRDefault="00193D60">
      <w:pPr>
        <w:tabs>
          <w:tab w:val="left" w:pos="520"/>
        </w:tabs>
        <w:spacing w:before="33" w:line="240" w:lineRule="exact"/>
        <w:ind w:left="530" w:right="507" w:hanging="360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93D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cor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g,</w:t>
      </w:r>
      <w:r w:rsidRPr="00193D60">
        <w:rPr>
          <w:rFonts w:asciiTheme="minorHAnsi" w:eastAsia="Calibri" w:hAnsiTheme="minorHAnsi" w:cstheme="minorHAnsi"/>
          <w:spacing w:val="-8"/>
        </w:rPr>
        <w:t xml:space="preserve"> </w:t>
      </w:r>
      <w:r w:rsidRPr="00193D60">
        <w:rPr>
          <w:rFonts w:asciiTheme="minorHAnsi" w:eastAsia="Calibri" w:hAnsiTheme="minorHAnsi" w:cstheme="minorHAnsi"/>
        </w:rPr>
        <w:t>compili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g,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</w:rPr>
        <w:t>tr</w:t>
      </w:r>
      <w:r w:rsidRPr="00193D60">
        <w:rPr>
          <w:rFonts w:asciiTheme="minorHAnsi" w:eastAsia="Calibri" w:hAnsiTheme="minorHAnsi" w:cstheme="minorHAnsi"/>
          <w:spacing w:val="1"/>
        </w:rPr>
        <w:t>ans</w:t>
      </w:r>
      <w:r w:rsidRPr="00193D60">
        <w:rPr>
          <w:rFonts w:asciiTheme="minorHAnsi" w:eastAsia="Calibri" w:hAnsiTheme="minorHAnsi" w:cstheme="minorHAnsi"/>
        </w:rPr>
        <w:t>cr</w:t>
      </w:r>
      <w:r w:rsidRPr="00193D60">
        <w:rPr>
          <w:rFonts w:asciiTheme="minorHAnsi" w:eastAsia="Calibri" w:hAnsiTheme="minorHAnsi" w:cstheme="minorHAnsi"/>
          <w:spacing w:val="2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b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10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tri</w:t>
      </w:r>
      <w:r w:rsidRPr="00193D60">
        <w:rPr>
          <w:rFonts w:asciiTheme="minorHAnsi" w:eastAsia="Calibri" w:hAnsiTheme="minorHAnsi" w:cstheme="minorHAnsi"/>
          <w:spacing w:val="1"/>
        </w:rPr>
        <w:t>bu</w:t>
      </w:r>
      <w:r w:rsidRPr="00193D60">
        <w:rPr>
          <w:rFonts w:asciiTheme="minorHAnsi" w:eastAsia="Calibri" w:hAnsiTheme="minorHAnsi" w:cstheme="minorHAnsi"/>
        </w:rPr>
        <w:t>ti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9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th</w:t>
      </w:r>
      <w:r w:rsidRPr="00193D60">
        <w:rPr>
          <w:rFonts w:asciiTheme="minorHAnsi" w:eastAsia="Calibri" w:hAnsiTheme="minorHAnsi" w:cstheme="minorHAnsi"/>
        </w:rPr>
        <w:t xml:space="preserve">e 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nu</w:t>
      </w:r>
      <w:r w:rsidRPr="00193D60">
        <w:rPr>
          <w:rFonts w:asciiTheme="minorHAnsi" w:eastAsia="Calibri" w:hAnsiTheme="minorHAnsi" w:cstheme="minorHAnsi"/>
        </w:rPr>
        <w:t>tes</w:t>
      </w:r>
      <w:r w:rsidRPr="00193D60">
        <w:rPr>
          <w:rFonts w:asciiTheme="minorHAnsi" w:eastAsia="Calibri" w:hAnsiTheme="minorHAnsi" w:cstheme="minorHAnsi"/>
          <w:spacing w:val="-9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 xml:space="preserve">f 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  <w:spacing w:val="1"/>
        </w:rPr>
        <w:t>e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ti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1"/>
        </w:rPr>
        <w:t>s</w:t>
      </w:r>
      <w:r w:rsidRPr="00193D60">
        <w:rPr>
          <w:rFonts w:asciiTheme="minorHAnsi" w:eastAsia="Calibri" w:hAnsiTheme="minorHAnsi" w:cstheme="minorHAnsi"/>
        </w:rPr>
        <w:t>.</w:t>
      </w:r>
    </w:p>
    <w:p w14:paraId="0F65B702" w14:textId="77777777" w:rsidR="009B4701" w:rsidRPr="00193D60" w:rsidRDefault="009B4701">
      <w:pPr>
        <w:spacing w:before="3" w:line="140" w:lineRule="exact"/>
        <w:rPr>
          <w:rFonts w:asciiTheme="minorHAnsi" w:hAnsiTheme="minorHAnsi" w:cstheme="minorHAnsi"/>
          <w:sz w:val="14"/>
          <w:szCs w:val="14"/>
        </w:rPr>
      </w:pPr>
    </w:p>
    <w:p w14:paraId="4C2A7CB3" w14:textId="77777777" w:rsidR="009B4701" w:rsidRPr="00193D60" w:rsidRDefault="009B4701">
      <w:pPr>
        <w:spacing w:line="200" w:lineRule="exact"/>
        <w:rPr>
          <w:rFonts w:asciiTheme="minorHAnsi" w:hAnsiTheme="minorHAnsi" w:cstheme="minorHAnsi"/>
        </w:rPr>
      </w:pPr>
    </w:p>
    <w:p w14:paraId="14FEC8FB" w14:textId="77777777" w:rsidR="009B4701" w:rsidRPr="00193D60" w:rsidRDefault="00193D60">
      <w:pPr>
        <w:ind w:left="170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</w:rPr>
        <w:t>L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cal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</w:rPr>
        <w:t>Co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cil</w:t>
      </w:r>
    </w:p>
    <w:p w14:paraId="0D70F285" w14:textId="77777777" w:rsidR="009B4701" w:rsidRPr="00193D60" w:rsidRDefault="00193D60">
      <w:pPr>
        <w:spacing w:before="39"/>
        <w:ind w:left="170"/>
        <w:rPr>
          <w:rFonts w:asciiTheme="minorHAnsi" w:eastAsia="Calibri" w:hAnsiTheme="minorHAnsi" w:cstheme="minorHAnsi"/>
        </w:rPr>
      </w:pPr>
      <w:r w:rsidRPr="00193D60">
        <w:rPr>
          <w:rFonts w:asciiTheme="minorHAnsi" w:hAnsiTheme="minorHAnsi" w:cstheme="minorHAnsi"/>
        </w:rPr>
        <w:pict w14:anchorId="36E09915">
          <v:group id="_x0000_s1028" style="position:absolute;left:0;text-align:left;margin-left:43.35pt;margin-top:27.8pt;width:277.8pt;height:6.8pt;z-index:-251658240;mso-position-horizontal-relative:page" coordorigin="867,556" coordsize="5556,136">
            <v:shape id="_x0000_s1029" style="position:absolute;left:867;top:556;width:5556;height:136" coordorigin="867,556" coordsize="5556,136" path="m867,692r5556,l6423,556r-5556,l867,692xe" fillcolor="#eaeaea" stroked="f">
              <v:path arrowok="t"/>
            </v:shape>
            <w10:wrap anchorx="page"/>
          </v:group>
        </w:pict>
      </w:r>
      <w:r w:rsidRPr="00193D60">
        <w:rPr>
          <w:rFonts w:asciiTheme="minorHAnsi" w:eastAsia="Calibri" w:hAnsiTheme="minorHAnsi" w:cstheme="minorHAnsi"/>
        </w:rPr>
        <w:t>OFFI</w:t>
      </w:r>
      <w:r w:rsidRPr="00193D60">
        <w:rPr>
          <w:rFonts w:asciiTheme="minorHAnsi" w:eastAsia="Calibri" w:hAnsiTheme="minorHAnsi" w:cstheme="minorHAnsi"/>
          <w:spacing w:val="-1"/>
        </w:rPr>
        <w:t>C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2"/>
        </w:rPr>
        <w:t>S</w:t>
      </w:r>
      <w:r w:rsidRPr="00193D60">
        <w:rPr>
          <w:rFonts w:asciiTheme="minorHAnsi" w:eastAsia="Calibri" w:hAnsiTheme="minorHAnsi" w:cstheme="minorHAnsi"/>
        </w:rPr>
        <w:t>SIS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 xml:space="preserve">T            </w:t>
      </w:r>
      <w:r w:rsidRPr="00193D60">
        <w:rPr>
          <w:rFonts w:asciiTheme="minorHAnsi" w:eastAsia="Calibri" w:hAnsiTheme="minorHAnsi" w:cstheme="minorHAnsi"/>
          <w:spacing w:val="42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J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</w:rPr>
        <w:t>ly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</w:rPr>
        <w:t>2006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</w:rPr>
        <w:t>–</w:t>
      </w:r>
      <w:r w:rsidRPr="00193D60">
        <w:rPr>
          <w:rFonts w:asciiTheme="minorHAnsi" w:eastAsia="Calibri" w:hAnsiTheme="minorHAnsi" w:cstheme="minorHAnsi"/>
          <w:spacing w:val="-1"/>
        </w:rPr>
        <w:t xml:space="preserve"> </w:t>
      </w:r>
      <w:r w:rsidRPr="00193D60">
        <w:rPr>
          <w:rFonts w:asciiTheme="minorHAnsi" w:eastAsia="Calibri" w:hAnsiTheme="minorHAnsi" w:cstheme="minorHAnsi"/>
        </w:rPr>
        <w:t>May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2</w:t>
      </w:r>
      <w:r w:rsidRPr="00193D60">
        <w:rPr>
          <w:rFonts w:asciiTheme="minorHAnsi" w:eastAsia="Calibri" w:hAnsiTheme="minorHAnsi" w:cstheme="minorHAnsi"/>
          <w:spacing w:val="1"/>
        </w:rPr>
        <w:t>0</w:t>
      </w:r>
      <w:r w:rsidRPr="00193D60">
        <w:rPr>
          <w:rFonts w:asciiTheme="minorHAnsi" w:eastAsia="Calibri" w:hAnsiTheme="minorHAnsi" w:cstheme="minorHAnsi"/>
          <w:spacing w:val="2"/>
        </w:rPr>
        <w:t>08</w:t>
      </w:r>
    </w:p>
    <w:p w14:paraId="411487AC" w14:textId="77777777" w:rsidR="009B4701" w:rsidRPr="00193D60" w:rsidRDefault="009B4701">
      <w:pPr>
        <w:spacing w:before="6" w:line="180" w:lineRule="exact"/>
        <w:rPr>
          <w:rFonts w:asciiTheme="minorHAnsi" w:hAnsiTheme="minorHAnsi" w:cstheme="minorHAnsi"/>
          <w:sz w:val="19"/>
          <w:szCs w:val="19"/>
        </w:rPr>
      </w:pPr>
    </w:p>
    <w:p w14:paraId="4BA5A388" w14:textId="77777777" w:rsidR="009B4701" w:rsidRPr="00193D60" w:rsidRDefault="009B4701">
      <w:pPr>
        <w:spacing w:line="200" w:lineRule="exact"/>
        <w:rPr>
          <w:rFonts w:asciiTheme="minorHAnsi" w:hAnsiTheme="minorHAnsi" w:cstheme="minorHAnsi"/>
        </w:rPr>
      </w:pPr>
    </w:p>
    <w:p w14:paraId="2C7F6E47" w14:textId="77777777" w:rsidR="009B4701" w:rsidRPr="00193D60" w:rsidRDefault="009B4701">
      <w:pPr>
        <w:spacing w:line="200" w:lineRule="exact"/>
        <w:rPr>
          <w:rFonts w:asciiTheme="minorHAnsi" w:hAnsiTheme="minorHAnsi" w:cstheme="minorHAnsi"/>
        </w:rPr>
      </w:pPr>
    </w:p>
    <w:p w14:paraId="2FB6536A" w14:textId="77777777" w:rsidR="009B4701" w:rsidRPr="00193D60" w:rsidRDefault="00193D60">
      <w:pPr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193D6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93D60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193D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ade</w:t>
      </w:r>
      <w:r w:rsidRPr="00193D6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193D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93D6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93D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193D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ual</w:t>
      </w:r>
      <w:r w:rsidRPr="00193D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93D6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193D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193D6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93D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93D6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93D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93D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193D6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0AAD723" w14:textId="77777777" w:rsidR="009B4701" w:rsidRPr="00193D60" w:rsidRDefault="00193D60">
      <w:pPr>
        <w:spacing w:before="41"/>
        <w:ind w:left="170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  <w:spacing w:val="1"/>
        </w:rPr>
        <w:t>Nun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on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U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ve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1"/>
        </w:rPr>
        <w:t>s</w:t>
      </w:r>
      <w:r w:rsidRPr="00193D60">
        <w:rPr>
          <w:rFonts w:asciiTheme="minorHAnsi" w:eastAsia="Calibri" w:hAnsiTheme="minorHAnsi" w:cstheme="minorHAnsi"/>
        </w:rPr>
        <w:t xml:space="preserve">ity                                </w:t>
      </w:r>
      <w:r w:rsidRPr="00193D60">
        <w:rPr>
          <w:rFonts w:asciiTheme="minorHAnsi" w:eastAsia="Calibri" w:hAnsiTheme="minorHAnsi" w:cstheme="minorHAnsi"/>
          <w:spacing w:val="38"/>
        </w:rPr>
        <w:t xml:space="preserve"> </w:t>
      </w:r>
      <w:r w:rsidRPr="00193D60">
        <w:rPr>
          <w:rFonts w:asciiTheme="minorHAnsi" w:eastAsia="Calibri" w:hAnsiTheme="minorHAnsi" w:cstheme="minorHAnsi"/>
        </w:rPr>
        <w:t>2</w:t>
      </w:r>
      <w:r w:rsidRPr="00193D60">
        <w:rPr>
          <w:rFonts w:asciiTheme="minorHAnsi" w:eastAsia="Calibri" w:hAnsiTheme="minorHAnsi" w:cstheme="minorHAnsi"/>
          <w:spacing w:val="3"/>
        </w:rPr>
        <w:t>0</w:t>
      </w:r>
      <w:r w:rsidRPr="00193D60">
        <w:rPr>
          <w:rFonts w:asciiTheme="minorHAnsi" w:eastAsia="Calibri" w:hAnsiTheme="minorHAnsi" w:cstheme="minorHAnsi"/>
        </w:rPr>
        <w:t>03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</w:rPr>
        <w:t>–</w:t>
      </w:r>
      <w:r w:rsidRPr="00193D60">
        <w:rPr>
          <w:rFonts w:asciiTheme="minorHAnsi" w:eastAsia="Calibri" w:hAnsiTheme="minorHAnsi" w:cstheme="minorHAnsi"/>
          <w:spacing w:val="-1"/>
        </w:rPr>
        <w:t xml:space="preserve"> </w:t>
      </w:r>
      <w:r w:rsidRPr="00193D60">
        <w:rPr>
          <w:rFonts w:asciiTheme="minorHAnsi" w:eastAsia="Calibri" w:hAnsiTheme="minorHAnsi" w:cstheme="minorHAnsi"/>
        </w:rPr>
        <w:t>2006</w:t>
      </w:r>
    </w:p>
    <w:p w14:paraId="350C1416" w14:textId="77777777" w:rsidR="009B4701" w:rsidRPr="00193D60" w:rsidRDefault="00193D60">
      <w:pPr>
        <w:spacing w:before="36"/>
        <w:ind w:left="170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</w:rPr>
        <w:t>BA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(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 xml:space="preserve">)    </w:t>
      </w:r>
      <w:r w:rsidRPr="00193D60">
        <w:rPr>
          <w:rFonts w:asciiTheme="minorHAnsi" w:eastAsia="Calibri" w:hAnsiTheme="minorHAnsi" w:cstheme="minorHAnsi"/>
          <w:spacing w:val="43"/>
        </w:rPr>
        <w:t xml:space="preserve"> </w:t>
      </w:r>
      <w:r w:rsidRPr="00193D60">
        <w:rPr>
          <w:rFonts w:asciiTheme="minorHAnsi" w:eastAsia="Calibri" w:hAnsiTheme="minorHAnsi" w:cstheme="minorHAnsi"/>
        </w:rPr>
        <w:t>Bu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nes</w:t>
      </w:r>
      <w:r w:rsidRPr="00193D60">
        <w:rPr>
          <w:rFonts w:asciiTheme="minorHAnsi" w:eastAsia="Calibri" w:hAnsiTheme="minorHAnsi" w:cstheme="minorHAnsi"/>
        </w:rPr>
        <w:t>s</w:t>
      </w:r>
      <w:r w:rsidRPr="00193D60">
        <w:rPr>
          <w:rFonts w:asciiTheme="minorHAnsi" w:eastAsia="Calibri" w:hAnsiTheme="minorHAnsi" w:cstheme="minorHAnsi"/>
          <w:spacing w:val="-8"/>
        </w:rPr>
        <w:t xml:space="preserve"> 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  <w:spacing w:val="2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tr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</w:rPr>
        <w:t>ti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n</w:t>
      </w:r>
    </w:p>
    <w:p w14:paraId="2B6B5694" w14:textId="77777777" w:rsidR="009B4701" w:rsidRPr="00193D60" w:rsidRDefault="009B4701">
      <w:pPr>
        <w:spacing w:before="8" w:line="100" w:lineRule="exact"/>
        <w:rPr>
          <w:rFonts w:asciiTheme="minorHAnsi" w:hAnsiTheme="minorHAnsi" w:cstheme="minorHAnsi"/>
          <w:sz w:val="11"/>
          <w:szCs w:val="11"/>
        </w:rPr>
      </w:pPr>
    </w:p>
    <w:p w14:paraId="4FE52ECA" w14:textId="77777777" w:rsidR="009B4701" w:rsidRPr="00193D60" w:rsidRDefault="009B4701">
      <w:pPr>
        <w:spacing w:line="200" w:lineRule="exact"/>
        <w:rPr>
          <w:rFonts w:asciiTheme="minorHAnsi" w:hAnsiTheme="minorHAnsi" w:cstheme="minorHAnsi"/>
        </w:rPr>
      </w:pPr>
    </w:p>
    <w:p w14:paraId="2640D45D" w14:textId="77777777" w:rsidR="009B4701" w:rsidRPr="00193D60" w:rsidRDefault="00193D60">
      <w:pPr>
        <w:ind w:left="170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  <w:spacing w:val="1"/>
        </w:rPr>
        <w:t>Nun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on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</w:rPr>
        <w:t>Coll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ge</w:t>
      </w:r>
      <w:r w:rsidRPr="00193D60">
        <w:rPr>
          <w:rFonts w:asciiTheme="minorHAnsi" w:eastAsia="Calibri" w:hAnsiTheme="minorHAnsi" w:cstheme="minorHAnsi"/>
        </w:rPr>
        <w:t xml:space="preserve">                                       2001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</w:rPr>
        <w:t>–</w:t>
      </w:r>
      <w:r w:rsidRPr="00193D60">
        <w:rPr>
          <w:rFonts w:asciiTheme="minorHAnsi" w:eastAsia="Calibri" w:hAnsiTheme="minorHAnsi" w:cstheme="minorHAnsi"/>
          <w:spacing w:val="-1"/>
        </w:rPr>
        <w:t xml:space="preserve"> </w:t>
      </w:r>
      <w:r w:rsidRPr="00193D60">
        <w:rPr>
          <w:rFonts w:asciiTheme="minorHAnsi" w:eastAsia="Calibri" w:hAnsiTheme="minorHAnsi" w:cstheme="minorHAnsi"/>
        </w:rPr>
        <w:t>2003</w:t>
      </w:r>
    </w:p>
    <w:p w14:paraId="201FAED5" w14:textId="252CCADC" w:rsidR="009B4701" w:rsidRPr="00193D60" w:rsidRDefault="00193D60">
      <w:pPr>
        <w:spacing w:before="36" w:line="276" w:lineRule="auto"/>
        <w:ind w:left="1257" w:right="3006" w:hanging="1088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-1"/>
        </w:rPr>
        <w:t xml:space="preserve"> </w:t>
      </w:r>
      <w:r w:rsidRPr="00193D60">
        <w:rPr>
          <w:rFonts w:asciiTheme="minorHAnsi" w:eastAsia="Calibri" w:hAnsiTheme="minorHAnsi" w:cstheme="minorHAnsi"/>
        </w:rPr>
        <w:t xml:space="preserve">levels        </w:t>
      </w:r>
      <w:r w:rsidRPr="00193D60">
        <w:rPr>
          <w:rFonts w:asciiTheme="minorHAnsi" w:eastAsia="Calibri" w:hAnsiTheme="minorHAnsi" w:cstheme="minorHAnsi"/>
          <w:spacing w:val="43"/>
        </w:rPr>
        <w:t xml:space="preserve"> </w:t>
      </w:r>
      <w:r w:rsidRPr="00193D60">
        <w:rPr>
          <w:rFonts w:asciiTheme="minorHAnsi" w:eastAsia="Calibri" w:hAnsiTheme="minorHAnsi" w:cstheme="minorHAnsi"/>
        </w:rPr>
        <w:t>Mat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</w:rPr>
        <w:t>s</w:t>
      </w:r>
      <w:r w:rsidRPr="00193D60">
        <w:rPr>
          <w:rFonts w:asciiTheme="minorHAnsi" w:eastAsia="Calibri" w:hAnsiTheme="minorHAnsi" w:cstheme="minorHAnsi"/>
          <w:spacing w:val="40"/>
        </w:rPr>
        <w:t xml:space="preserve"> </w:t>
      </w:r>
      <w:r w:rsidRPr="00193D60">
        <w:rPr>
          <w:rFonts w:asciiTheme="minorHAnsi" w:eastAsia="Calibri" w:hAnsiTheme="minorHAnsi" w:cstheme="minorHAnsi"/>
        </w:rPr>
        <w:t xml:space="preserve">(A) </w:t>
      </w:r>
      <w:r w:rsidRPr="00193D60">
        <w:rPr>
          <w:rFonts w:asciiTheme="minorHAnsi" w:eastAsia="Calibri" w:hAnsiTheme="minorHAnsi" w:cstheme="minorHAnsi"/>
          <w:spacing w:val="1"/>
        </w:rPr>
        <w:t>En</w:t>
      </w:r>
      <w:r w:rsidRPr="00193D60">
        <w:rPr>
          <w:rFonts w:asciiTheme="minorHAnsi" w:eastAsia="Calibri" w:hAnsiTheme="minorHAnsi" w:cstheme="minorHAnsi"/>
        </w:rPr>
        <w:t>gli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h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</w:rPr>
        <w:t xml:space="preserve">(B) </w:t>
      </w:r>
      <w:r w:rsidRPr="00193D60">
        <w:rPr>
          <w:rFonts w:asciiTheme="minorHAnsi" w:eastAsia="Calibri" w:hAnsiTheme="minorHAnsi" w:cstheme="minorHAnsi"/>
          <w:spacing w:val="-1"/>
        </w:rPr>
        <w:t>Ge</w:t>
      </w:r>
      <w:r w:rsidRPr="00193D60">
        <w:rPr>
          <w:rFonts w:asciiTheme="minorHAnsi" w:eastAsia="Calibri" w:hAnsiTheme="minorHAnsi" w:cstheme="minorHAnsi"/>
        </w:rPr>
        <w:t>ogra</w:t>
      </w:r>
      <w:r w:rsidRPr="00193D60">
        <w:rPr>
          <w:rFonts w:asciiTheme="minorHAnsi" w:eastAsia="Calibri" w:hAnsiTheme="minorHAnsi" w:cstheme="minorHAnsi"/>
          <w:spacing w:val="1"/>
        </w:rPr>
        <w:t>ph</w:t>
      </w:r>
      <w:r w:rsidRPr="00193D60">
        <w:rPr>
          <w:rFonts w:asciiTheme="minorHAnsi" w:eastAsia="Calibri" w:hAnsiTheme="minorHAnsi" w:cstheme="minorHAnsi"/>
        </w:rPr>
        <w:t>y</w:t>
      </w:r>
      <w:r w:rsidRPr="00193D60">
        <w:rPr>
          <w:rFonts w:asciiTheme="minorHAnsi" w:eastAsia="Calibri" w:hAnsiTheme="minorHAnsi" w:cstheme="minorHAnsi"/>
          <w:spacing w:val="-8"/>
        </w:rPr>
        <w:t xml:space="preserve"> </w:t>
      </w:r>
      <w:r w:rsidRPr="00193D60">
        <w:rPr>
          <w:rFonts w:asciiTheme="minorHAnsi" w:eastAsia="Calibri" w:hAnsiTheme="minorHAnsi" w:cstheme="minorHAnsi"/>
        </w:rPr>
        <w:t xml:space="preserve">(A) </w:t>
      </w:r>
      <w:r w:rsidRPr="00193D60">
        <w:rPr>
          <w:rFonts w:asciiTheme="minorHAnsi" w:eastAsia="Calibri" w:hAnsiTheme="minorHAnsi" w:cstheme="minorHAnsi"/>
        </w:rPr>
        <w:t>(B)</w:t>
      </w:r>
    </w:p>
    <w:p w14:paraId="7A82D9F2" w14:textId="77777777" w:rsidR="009B4701" w:rsidRPr="00193D60" w:rsidRDefault="00193D60">
      <w:pPr>
        <w:spacing w:before="3" w:line="180" w:lineRule="exact"/>
        <w:rPr>
          <w:rFonts w:asciiTheme="minorHAnsi" w:hAnsiTheme="minorHAnsi" w:cstheme="minorHAnsi"/>
          <w:sz w:val="19"/>
          <w:szCs w:val="19"/>
        </w:rPr>
      </w:pPr>
      <w:r w:rsidRPr="00193D60">
        <w:rPr>
          <w:rFonts w:asciiTheme="minorHAnsi" w:hAnsiTheme="minorHAnsi" w:cstheme="minorHAnsi"/>
        </w:rPr>
        <w:br w:type="column"/>
      </w:r>
    </w:p>
    <w:p w14:paraId="08F01E71" w14:textId="77777777" w:rsidR="009B4701" w:rsidRPr="00193D60" w:rsidRDefault="009B4701">
      <w:pPr>
        <w:spacing w:line="200" w:lineRule="exact"/>
        <w:rPr>
          <w:rFonts w:asciiTheme="minorHAnsi" w:hAnsiTheme="minorHAnsi" w:cstheme="minorHAnsi"/>
        </w:rPr>
      </w:pPr>
    </w:p>
    <w:p w14:paraId="7ECC7C89" w14:textId="77777777" w:rsidR="009B4701" w:rsidRPr="00193D60" w:rsidRDefault="00193D60">
      <w:pPr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  <w:b/>
        </w:rPr>
        <w:t>P</w:t>
      </w:r>
      <w:r w:rsidRPr="00193D60">
        <w:rPr>
          <w:rFonts w:asciiTheme="minorHAnsi" w:eastAsia="Calibri" w:hAnsiTheme="minorHAnsi" w:cstheme="minorHAnsi"/>
          <w:b/>
          <w:spacing w:val="-2"/>
        </w:rPr>
        <w:t>E</w:t>
      </w:r>
      <w:r w:rsidRPr="00193D60">
        <w:rPr>
          <w:rFonts w:asciiTheme="minorHAnsi" w:eastAsia="Calibri" w:hAnsiTheme="minorHAnsi" w:cstheme="minorHAnsi"/>
          <w:b/>
        </w:rPr>
        <w:t>R</w:t>
      </w:r>
      <w:r w:rsidRPr="00193D60">
        <w:rPr>
          <w:rFonts w:asciiTheme="minorHAnsi" w:eastAsia="Calibri" w:hAnsiTheme="minorHAnsi" w:cstheme="minorHAnsi"/>
          <w:b/>
          <w:spacing w:val="2"/>
        </w:rPr>
        <w:t>S</w:t>
      </w:r>
      <w:r w:rsidRPr="00193D60">
        <w:rPr>
          <w:rFonts w:asciiTheme="minorHAnsi" w:eastAsia="Calibri" w:hAnsiTheme="minorHAnsi" w:cstheme="minorHAnsi"/>
          <w:b/>
        </w:rPr>
        <w:t>ONAL</w:t>
      </w:r>
      <w:r w:rsidRPr="00193D60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b/>
          <w:spacing w:val="-1"/>
        </w:rPr>
        <w:t>A</w:t>
      </w:r>
      <w:r w:rsidRPr="00193D60">
        <w:rPr>
          <w:rFonts w:asciiTheme="minorHAnsi" w:eastAsia="Calibri" w:hAnsiTheme="minorHAnsi" w:cstheme="minorHAnsi"/>
          <w:b/>
          <w:spacing w:val="1"/>
        </w:rPr>
        <w:t>B</w:t>
      </w:r>
      <w:r w:rsidRPr="00193D60">
        <w:rPr>
          <w:rFonts w:asciiTheme="minorHAnsi" w:eastAsia="Calibri" w:hAnsiTheme="minorHAnsi" w:cstheme="minorHAnsi"/>
          <w:b/>
        </w:rPr>
        <w:t>ILI</w:t>
      </w:r>
      <w:r w:rsidRPr="00193D60">
        <w:rPr>
          <w:rFonts w:asciiTheme="minorHAnsi" w:eastAsia="Calibri" w:hAnsiTheme="minorHAnsi" w:cstheme="minorHAnsi"/>
          <w:b/>
          <w:spacing w:val="2"/>
        </w:rPr>
        <w:t>T</w:t>
      </w:r>
      <w:r w:rsidRPr="00193D60">
        <w:rPr>
          <w:rFonts w:asciiTheme="minorHAnsi" w:eastAsia="Calibri" w:hAnsiTheme="minorHAnsi" w:cstheme="minorHAnsi"/>
          <w:b/>
        </w:rPr>
        <w:t>I</w:t>
      </w:r>
      <w:r w:rsidRPr="00193D60">
        <w:rPr>
          <w:rFonts w:asciiTheme="minorHAnsi" w:eastAsia="Calibri" w:hAnsiTheme="minorHAnsi" w:cstheme="minorHAnsi"/>
          <w:b/>
          <w:spacing w:val="1"/>
        </w:rPr>
        <w:t>E</w:t>
      </w:r>
      <w:r w:rsidRPr="00193D60">
        <w:rPr>
          <w:rFonts w:asciiTheme="minorHAnsi" w:eastAsia="Calibri" w:hAnsiTheme="minorHAnsi" w:cstheme="minorHAnsi"/>
          <w:b/>
        </w:rPr>
        <w:t>S</w:t>
      </w:r>
    </w:p>
    <w:p w14:paraId="05D28969" w14:textId="77777777" w:rsidR="009B4701" w:rsidRPr="00193D60" w:rsidRDefault="009B4701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8EE3B83" w14:textId="77777777" w:rsidR="009B4701" w:rsidRPr="00193D60" w:rsidRDefault="00193D60">
      <w:pPr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</w:rPr>
        <w:t>At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ti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n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</w:rPr>
        <w:t>il.</w:t>
      </w:r>
    </w:p>
    <w:p w14:paraId="666DFD89" w14:textId="77777777" w:rsidR="009B4701" w:rsidRPr="00193D60" w:rsidRDefault="00193D60">
      <w:pPr>
        <w:spacing w:before="6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</w:rPr>
        <w:t>P</w:t>
      </w:r>
      <w:r w:rsidRPr="00193D60">
        <w:rPr>
          <w:rFonts w:asciiTheme="minorHAnsi" w:eastAsia="Calibri" w:hAnsiTheme="minorHAnsi" w:cstheme="minorHAnsi"/>
          <w:spacing w:val="1"/>
        </w:rPr>
        <w:t>un</w:t>
      </w:r>
      <w:r w:rsidRPr="00193D60">
        <w:rPr>
          <w:rFonts w:asciiTheme="minorHAnsi" w:eastAsia="Calibri" w:hAnsiTheme="minorHAnsi" w:cstheme="minorHAnsi"/>
        </w:rPr>
        <w:t>ct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</w:rPr>
        <w:t>al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lia</w:t>
      </w:r>
      <w:r w:rsidRPr="00193D60">
        <w:rPr>
          <w:rFonts w:asciiTheme="minorHAnsi" w:eastAsia="Calibri" w:hAnsiTheme="minorHAnsi" w:cstheme="minorHAnsi"/>
          <w:spacing w:val="1"/>
        </w:rPr>
        <w:t>b</w:t>
      </w:r>
      <w:r w:rsidRPr="00193D60">
        <w:rPr>
          <w:rFonts w:asciiTheme="minorHAnsi" w:eastAsia="Calibri" w:hAnsiTheme="minorHAnsi" w:cstheme="minorHAnsi"/>
        </w:rPr>
        <w:t>l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.</w:t>
      </w:r>
    </w:p>
    <w:p w14:paraId="24A44ECE" w14:textId="77777777" w:rsidR="009B4701" w:rsidRPr="00193D60" w:rsidRDefault="00193D60">
      <w:pPr>
        <w:spacing w:before="4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</w:rPr>
        <w:t>Can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work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wit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  <w:spacing w:val="1"/>
        </w:rPr>
        <w:t>up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  <w:spacing w:val="2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>v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io</w:t>
      </w:r>
      <w:r w:rsidRPr="00193D60">
        <w:rPr>
          <w:rFonts w:asciiTheme="minorHAnsi" w:eastAsia="Calibri" w:hAnsiTheme="minorHAnsi" w:cstheme="minorHAnsi"/>
          <w:spacing w:val="4"/>
        </w:rPr>
        <w:t>n</w:t>
      </w:r>
      <w:r w:rsidRPr="00193D60">
        <w:rPr>
          <w:rFonts w:asciiTheme="minorHAnsi" w:eastAsia="Calibri" w:hAnsiTheme="minorHAnsi" w:cstheme="minorHAnsi"/>
        </w:rPr>
        <w:t>.</w:t>
      </w:r>
    </w:p>
    <w:p w14:paraId="4E700D1A" w14:textId="77777777" w:rsidR="009B4701" w:rsidRPr="00193D60" w:rsidRDefault="00193D60">
      <w:pPr>
        <w:spacing w:before="6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b</w:t>
      </w:r>
      <w:r w:rsidRPr="00193D60">
        <w:rPr>
          <w:rFonts w:asciiTheme="minorHAnsi" w:eastAsia="Calibri" w:hAnsiTheme="minorHAnsi" w:cstheme="minorHAnsi"/>
        </w:rPr>
        <w:t>ility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c</w:t>
      </w:r>
      <w:r w:rsidRPr="00193D60">
        <w:rPr>
          <w:rFonts w:asciiTheme="minorHAnsi" w:eastAsia="Calibri" w:hAnsiTheme="minorHAnsi" w:cstheme="minorHAnsi"/>
          <w:spacing w:val="1"/>
        </w:rPr>
        <w:t>op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work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und</w:t>
      </w:r>
      <w:r w:rsidRPr="00193D60">
        <w:rPr>
          <w:rFonts w:asciiTheme="minorHAnsi" w:eastAsia="Calibri" w:hAnsiTheme="minorHAnsi" w:cstheme="minorHAnsi"/>
          <w:spacing w:val="-3"/>
        </w:rPr>
        <w:t>e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>ess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  <w:spacing w:val="2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.</w:t>
      </w:r>
    </w:p>
    <w:p w14:paraId="3BB3773C" w14:textId="77777777" w:rsidR="009B4701" w:rsidRPr="00193D60" w:rsidRDefault="00193D60">
      <w:pPr>
        <w:spacing w:before="3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G</w:t>
      </w:r>
      <w:r w:rsidRPr="00193D60">
        <w:rPr>
          <w:rFonts w:asciiTheme="minorHAnsi" w:eastAsia="Calibri" w:hAnsiTheme="minorHAnsi" w:cstheme="minorHAnsi"/>
        </w:rPr>
        <w:t>ood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written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ve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1"/>
        </w:rPr>
        <w:t>b</w:t>
      </w:r>
      <w:r w:rsidRPr="00193D60">
        <w:rPr>
          <w:rFonts w:asciiTheme="minorHAnsi" w:eastAsia="Calibri" w:hAnsiTheme="minorHAnsi" w:cstheme="minorHAnsi"/>
        </w:rPr>
        <w:t>al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</w:rPr>
        <w:t>c</w:t>
      </w:r>
      <w:r w:rsidRPr="00193D60">
        <w:rPr>
          <w:rFonts w:asciiTheme="minorHAnsi" w:eastAsia="Calibri" w:hAnsiTheme="minorHAnsi" w:cstheme="minorHAnsi"/>
          <w:spacing w:val="3"/>
        </w:rPr>
        <w:t>o</w:t>
      </w:r>
      <w:r w:rsidRPr="00193D60">
        <w:rPr>
          <w:rFonts w:asciiTheme="minorHAnsi" w:eastAsia="Calibri" w:hAnsiTheme="minorHAnsi" w:cstheme="minorHAnsi"/>
          <w:spacing w:val="1"/>
        </w:rPr>
        <w:t>m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  <w:spacing w:val="1"/>
        </w:rPr>
        <w:t>un</w:t>
      </w:r>
      <w:r w:rsidRPr="00193D60">
        <w:rPr>
          <w:rFonts w:asciiTheme="minorHAnsi" w:eastAsia="Calibri" w:hAnsiTheme="minorHAnsi" w:cstheme="minorHAnsi"/>
        </w:rPr>
        <w:t>icati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n</w:t>
      </w:r>
      <w:r w:rsidRPr="00193D60">
        <w:rPr>
          <w:rFonts w:asciiTheme="minorHAnsi" w:eastAsia="Calibri" w:hAnsiTheme="minorHAnsi" w:cstheme="minorHAnsi"/>
          <w:spacing w:val="-12"/>
        </w:rPr>
        <w:t xml:space="preserve"> </w:t>
      </w:r>
      <w:r w:rsidRPr="00193D60">
        <w:rPr>
          <w:rFonts w:asciiTheme="minorHAnsi" w:eastAsia="Calibri" w:hAnsiTheme="minorHAnsi" w:cstheme="minorHAnsi"/>
        </w:rPr>
        <w:t>skil</w:t>
      </w:r>
      <w:r w:rsidRPr="00193D60">
        <w:rPr>
          <w:rFonts w:asciiTheme="minorHAnsi" w:eastAsia="Calibri" w:hAnsiTheme="minorHAnsi" w:cstheme="minorHAnsi"/>
          <w:spacing w:val="2"/>
        </w:rPr>
        <w:t>l</w:t>
      </w:r>
      <w:r w:rsidRPr="00193D60">
        <w:rPr>
          <w:rFonts w:asciiTheme="minorHAnsi" w:eastAsia="Calibri" w:hAnsiTheme="minorHAnsi" w:cstheme="minorHAnsi"/>
          <w:spacing w:val="3"/>
        </w:rPr>
        <w:t>s</w:t>
      </w:r>
      <w:r w:rsidRPr="00193D60">
        <w:rPr>
          <w:rFonts w:asciiTheme="minorHAnsi" w:eastAsia="Calibri" w:hAnsiTheme="minorHAnsi" w:cstheme="minorHAnsi"/>
        </w:rPr>
        <w:t>.</w:t>
      </w:r>
    </w:p>
    <w:p w14:paraId="6EF21C00" w14:textId="77777777" w:rsidR="009B4701" w:rsidRPr="00193D60" w:rsidRDefault="00193D60">
      <w:pPr>
        <w:spacing w:before="6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b</w:t>
      </w:r>
      <w:r w:rsidRPr="00193D60">
        <w:rPr>
          <w:rFonts w:asciiTheme="minorHAnsi" w:eastAsia="Calibri" w:hAnsiTheme="minorHAnsi" w:cstheme="minorHAnsi"/>
        </w:rPr>
        <w:t>le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work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</w:rPr>
        <w:t>s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art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of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 xml:space="preserve">a 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  <w:spacing w:val="3"/>
        </w:rPr>
        <w:t>a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</w:rPr>
        <w:t>.</w:t>
      </w:r>
    </w:p>
    <w:p w14:paraId="592918B8" w14:textId="77777777" w:rsidR="009B4701" w:rsidRPr="00193D60" w:rsidRDefault="00193D60">
      <w:pPr>
        <w:spacing w:before="3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-1"/>
        </w:rPr>
        <w:t>v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</w:rPr>
        <w:t xml:space="preserve">a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</w:rPr>
        <w:t>tl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ok.</w:t>
      </w:r>
    </w:p>
    <w:p w14:paraId="18A63A44" w14:textId="77777777" w:rsidR="009B4701" w:rsidRPr="00193D60" w:rsidRDefault="00193D60">
      <w:pPr>
        <w:tabs>
          <w:tab w:val="left" w:pos="360"/>
        </w:tabs>
        <w:spacing w:before="32" w:line="240" w:lineRule="exact"/>
        <w:ind w:left="360" w:right="517" w:hanging="360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93D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b</w:t>
      </w:r>
      <w:r w:rsidRPr="00193D60">
        <w:rPr>
          <w:rFonts w:asciiTheme="minorHAnsi" w:eastAsia="Calibri" w:hAnsiTheme="minorHAnsi" w:cstheme="minorHAnsi"/>
        </w:rPr>
        <w:t>ility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m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</w:rPr>
        <w:t>ltit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k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ma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age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</w:rPr>
        <w:t>co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  <w:spacing w:val="-1"/>
        </w:rPr>
        <w:t>f</w:t>
      </w:r>
      <w:r w:rsidRPr="00193D60">
        <w:rPr>
          <w:rFonts w:asciiTheme="minorHAnsi" w:eastAsia="Calibri" w:hAnsiTheme="minorHAnsi" w:cstheme="minorHAnsi"/>
        </w:rPr>
        <w:t>licti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 xml:space="preserve">g 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  <w:spacing w:val="-1"/>
        </w:rPr>
        <w:t>em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nd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.</w:t>
      </w:r>
    </w:p>
    <w:p w14:paraId="3C15FA00" w14:textId="77777777" w:rsidR="009B4701" w:rsidRPr="00193D60" w:rsidRDefault="00193D60">
      <w:pPr>
        <w:spacing w:before="7"/>
        <w:rPr>
          <w:rFonts w:asciiTheme="minorHAnsi" w:eastAsia="Calibri" w:hAnsiTheme="minorHAnsi" w:cstheme="minorHAnsi"/>
        </w:rPr>
      </w:pP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93D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193D6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b</w:t>
      </w:r>
      <w:r w:rsidRPr="00193D60">
        <w:rPr>
          <w:rFonts w:asciiTheme="minorHAnsi" w:eastAsia="Calibri" w:hAnsiTheme="minorHAnsi" w:cstheme="minorHAnsi"/>
        </w:rPr>
        <w:t>ility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riori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8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as</w:t>
      </w:r>
      <w:r w:rsidRPr="00193D60">
        <w:rPr>
          <w:rFonts w:asciiTheme="minorHAnsi" w:eastAsia="Calibri" w:hAnsiTheme="minorHAnsi" w:cstheme="minorHAnsi"/>
          <w:spacing w:val="2"/>
        </w:rPr>
        <w:t>k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.</w:t>
      </w:r>
    </w:p>
    <w:p w14:paraId="3224ADCA" w14:textId="77777777" w:rsidR="009B4701" w:rsidRPr="00193D60" w:rsidRDefault="009B4701">
      <w:pPr>
        <w:spacing w:line="200" w:lineRule="exact"/>
        <w:rPr>
          <w:rFonts w:asciiTheme="minorHAnsi" w:hAnsiTheme="minorHAnsi" w:cstheme="minorHAnsi"/>
        </w:rPr>
      </w:pPr>
    </w:p>
    <w:p w14:paraId="442BE56A" w14:textId="77777777" w:rsidR="009B4701" w:rsidRPr="00193D60" w:rsidRDefault="009B4701">
      <w:pPr>
        <w:spacing w:before="16" w:line="200" w:lineRule="exact"/>
        <w:rPr>
          <w:rFonts w:asciiTheme="minorHAnsi" w:hAnsiTheme="minorHAnsi" w:cstheme="minorHAnsi"/>
        </w:rPr>
      </w:pPr>
    </w:p>
    <w:p w14:paraId="630CF4D6" w14:textId="77777777" w:rsidR="009B4701" w:rsidRPr="00193D60" w:rsidRDefault="00193D60">
      <w:pPr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  <w:b/>
        </w:rPr>
        <w:t>R</w:t>
      </w:r>
      <w:r w:rsidRPr="00193D60">
        <w:rPr>
          <w:rFonts w:asciiTheme="minorHAnsi" w:eastAsia="Calibri" w:hAnsiTheme="minorHAnsi" w:cstheme="minorHAnsi"/>
          <w:b/>
          <w:spacing w:val="-1"/>
        </w:rPr>
        <w:t>E</w:t>
      </w:r>
      <w:r w:rsidRPr="00193D60">
        <w:rPr>
          <w:rFonts w:asciiTheme="minorHAnsi" w:eastAsia="Calibri" w:hAnsiTheme="minorHAnsi" w:cstheme="minorHAnsi"/>
          <w:b/>
        </w:rPr>
        <w:t>F</w:t>
      </w:r>
      <w:r w:rsidRPr="00193D60">
        <w:rPr>
          <w:rFonts w:asciiTheme="minorHAnsi" w:eastAsia="Calibri" w:hAnsiTheme="minorHAnsi" w:cstheme="minorHAnsi"/>
          <w:b/>
          <w:spacing w:val="-1"/>
        </w:rPr>
        <w:t>E</w:t>
      </w:r>
      <w:r w:rsidRPr="00193D60">
        <w:rPr>
          <w:rFonts w:asciiTheme="minorHAnsi" w:eastAsia="Calibri" w:hAnsiTheme="minorHAnsi" w:cstheme="minorHAnsi"/>
          <w:b/>
          <w:spacing w:val="3"/>
        </w:rPr>
        <w:t>R</w:t>
      </w:r>
      <w:r w:rsidRPr="00193D60">
        <w:rPr>
          <w:rFonts w:asciiTheme="minorHAnsi" w:eastAsia="Calibri" w:hAnsiTheme="minorHAnsi" w:cstheme="minorHAnsi"/>
          <w:b/>
          <w:spacing w:val="-1"/>
        </w:rPr>
        <w:t>E</w:t>
      </w:r>
      <w:r w:rsidRPr="00193D60">
        <w:rPr>
          <w:rFonts w:asciiTheme="minorHAnsi" w:eastAsia="Calibri" w:hAnsiTheme="minorHAnsi" w:cstheme="minorHAnsi"/>
          <w:b/>
          <w:spacing w:val="1"/>
        </w:rPr>
        <w:t>N</w:t>
      </w:r>
      <w:r w:rsidRPr="00193D60">
        <w:rPr>
          <w:rFonts w:asciiTheme="minorHAnsi" w:eastAsia="Calibri" w:hAnsiTheme="minorHAnsi" w:cstheme="minorHAnsi"/>
          <w:b/>
          <w:spacing w:val="2"/>
        </w:rPr>
        <w:t>C</w:t>
      </w:r>
      <w:r w:rsidRPr="00193D60">
        <w:rPr>
          <w:rFonts w:asciiTheme="minorHAnsi" w:eastAsia="Calibri" w:hAnsiTheme="minorHAnsi" w:cstheme="minorHAnsi"/>
          <w:b/>
          <w:spacing w:val="-1"/>
        </w:rPr>
        <w:t>E</w:t>
      </w:r>
      <w:r w:rsidRPr="00193D60">
        <w:rPr>
          <w:rFonts w:asciiTheme="minorHAnsi" w:eastAsia="Calibri" w:hAnsiTheme="minorHAnsi" w:cstheme="minorHAnsi"/>
          <w:b/>
        </w:rPr>
        <w:t>S</w:t>
      </w:r>
    </w:p>
    <w:p w14:paraId="0319B413" w14:textId="77777777" w:rsidR="009B4701" w:rsidRPr="00193D60" w:rsidRDefault="00193D60">
      <w:pPr>
        <w:spacing w:before="39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-1"/>
        </w:rPr>
        <w:t>v</w:t>
      </w:r>
      <w:r w:rsidRPr="00193D60">
        <w:rPr>
          <w:rFonts w:asciiTheme="minorHAnsi" w:eastAsia="Calibri" w:hAnsiTheme="minorHAnsi" w:cstheme="minorHAnsi"/>
        </w:rPr>
        <w:t>ail</w:t>
      </w:r>
      <w:r w:rsidRPr="00193D60">
        <w:rPr>
          <w:rFonts w:asciiTheme="minorHAnsi" w:eastAsia="Calibri" w:hAnsiTheme="minorHAnsi" w:cstheme="minorHAnsi"/>
          <w:spacing w:val="1"/>
        </w:rPr>
        <w:t>ab</w:t>
      </w:r>
      <w:r w:rsidRPr="00193D60">
        <w:rPr>
          <w:rFonts w:asciiTheme="minorHAnsi" w:eastAsia="Calibri" w:hAnsiTheme="minorHAnsi" w:cstheme="minorHAnsi"/>
        </w:rPr>
        <w:t>le</w:t>
      </w:r>
      <w:r w:rsidRPr="00193D60">
        <w:rPr>
          <w:rFonts w:asciiTheme="minorHAnsi" w:eastAsia="Calibri" w:hAnsiTheme="minorHAnsi" w:cstheme="minorHAnsi"/>
          <w:spacing w:val="-8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n</w:t>
      </w:r>
      <w:r w:rsidRPr="00193D60">
        <w:rPr>
          <w:rFonts w:asciiTheme="minorHAnsi" w:eastAsia="Calibri" w:hAnsiTheme="minorHAnsi" w:cstheme="minorHAnsi"/>
          <w:spacing w:val="-1"/>
        </w:rPr>
        <w:t xml:space="preserve"> 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  <w:spacing w:val="1"/>
        </w:rPr>
        <w:t>que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t.</w:t>
      </w:r>
    </w:p>
    <w:p w14:paraId="0C1DF9D3" w14:textId="77777777" w:rsidR="009B4701" w:rsidRPr="00193D60" w:rsidRDefault="009B4701">
      <w:pPr>
        <w:spacing w:line="200" w:lineRule="exact"/>
        <w:rPr>
          <w:rFonts w:asciiTheme="minorHAnsi" w:hAnsiTheme="minorHAnsi" w:cstheme="minorHAnsi"/>
        </w:rPr>
      </w:pPr>
    </w:p>
    <w:p w14:paraId="7505BA9D" w14:textId="77777777" w:rsidR="009B4701" w:rsidRPr="00193D60" w:rsidRDefault="009B4701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7D51B40" w14:textId="77777777" w:rsidR="009B4701" w:rsidRPr="00193D60" w:rsidRDefault="00193D60">
      <w:pPr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  <w:b/>
        </w:rPr>
        <w:t>CONT</w:t>
      </w:r>
      <w:r w:rsidRPr="00193D60">
        <w:rPr>
          <w:rFonts w:asciiTheme="minorHAnsi" w:eastAsia="Calibri" w:hAnsiTheme="minorHAnsi" w:cstheme="minorHAnsi"/>
          <w:b/>
          <w:spacing w:val="-1"/>
        </w:rPr>
        <w:t>A</w:t>
      </w:r>
      <w:r w:rsidRPr="00193D60">
        <w:rPr>
          <w:rFonts w:asciiTheme="minorHAnsi" w:eastAsia="Calibri" w:hAnsiTheme="minorHAnsi" w:cstheme="minorHAnsi"/>
          <w:b/>
          <w:spacing w:val="2"/>
        </w:rPr>
        <w:t>C</w:t>
      </w:r>
      <w:r w:rsidRPr="00193D60">
        <w:rPr>
          <w:rFonts w:asciiTheme="minorHAnsi" w:eastAsia="Calibri" w:hAnsiTheme="minorHAnsi" w:cstheme="minorHAnsi"/>
          <w:b/>
        </w:rPr>
        <w:t>T</w:t>
      </w:r>
      <w:r w:rsidRPr="00193D60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193D60">
        <w:rPr>
          <w:rFonts w:asciiTheme="minorHAnsi" w:eastAsia="Calibri" w:hAnsiTheme="minorHAnsi" w:cstheme="minorHAnsi"/>
          <w:b/>
          <w:spacing w:val="2"/>
        </w:rPr>
        <w:t>D</w:t>
      </w:r>
      <w:r w:rsidRPr="00193D60">
        <w:rPr>
          <w:rFonts w:asciiTheme="minorHAnsi" w:eastAsia="Calibri" w:hAnsiTheme="minorHAnsi" w:cstheme="minorHAnsi"/>
          <w:b/>
          <w:spacing w:val="-1"/>
        </w:rPr>
        <w:t>E</w:t>
      </w:r>
      <w:r w:rsidRPr="00193D60">
        <w:rPr>
          <w:rFonts w:asciiTheme="minorHAnsi" w:eastAsia="Calibri" w:hAnsiTheme="minorHAnsi" w:cstheme="minorHAnsi"/>
          <w:b/>
        </w:rPr>
        <w:t>T</w:t>
      </w:r>
      <w:r w:rsidRPr="00193D60">
        <w:rPr>
          <w:rFonts w:asciiTheme="minorHAnsi" w:eastAsia="Calibri" w:hAnsiTheme="minorHAnsi" w:cstheme="minorHAnsi"/>
          <w:b/>
          <w:spacing w:val="1"/>
        </w:rPr>
        <w:t>A</w:t>
      </w:r>
      <w:r w:rsidRPr="00193D60">
        <w:rPr>
          <w:rFonts w:asciiTheme="minorHAnsi" w:eastAsia="Calibri" w:hAnsiTheme="minorHAnsi" w:cstheme="minorHAnsi"/>
          <w:b/>
        </w:rPr>
        <w:t>ILS</w:t>
      </w:r>
    </w:p>
    <w:p w14:paraId="45834B7A" w14:textId="77777777" w:rsidR="009B4701" w:rsidRPr="00193D60" w:rsidRDefault="00193D60">
      <w:pPr>
        <w:spacing w:before="36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</w:rPr>
        <w:t>Alan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Coo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r</w:t>
      </w:r>
    </w:p>
    <w:p w14:paraId="58F37072" w14:textId="77777777" w:rsidR="009B4701" w:rsidRPr="00193D60" w:rsidRDefault="00193D60">
      <w:pPr>
        <w:spacing w:before="36" w:line="278" w:lineRule="auto"/>
        <w:ind w:right="419"/>
        <w:rPr>
          <w:rFonts w:asciiTheme="minorHAnsi" w:eastAsia="Calibri" w:hAnsiTheme="minorHAnsi" w:cstheme="minorHAnsi"/>
        </w:rPr>
        <w:sectPr w:rsidR="009B4701" w:rsidRPr="00193D60">
          <w:type w:val="continuous"/>
          <w:pgSz w:w="12240" w:h="15840"/>
          <w:pgMar w:top="1020" w:right="760" w:bottom="280" w:left="740" w:header="720" w:footer="720" w:gutter="0"/>
          <w:cols w:num="2" w:space="720" w:equalWidth="0">
            <w:col w:w="5486" w:space="875"/>
            <w:col w:w="4379"/>
          </w:cols>
        </w:sectPr>
      </w:pPr>
      <w:r w:rsidRPr="00193D60">
        <w:rPr>
          <w:rFonts w:asciiTheme="minorHAnsi" w:eastAsia="Calibri" w:hAnsiTheme="minorHAnsi" w:cstheme="minorHAnsi"/>
        </w:rPr>
        <w:lastRenderedPageBreak/>
        <w:t>Da</w:t>
      </w:r>
      <w:r w:rsidRPr="00193D60">
        <w:rPr>
          <w:rFonts w:asciiTheme="minorHAnsi" w:eastAsia="Calibri" w:hAnsiTheme="minorHAnsi" w:cstheme="minorHAnsi"/>
          <w:spacing w:val="1"/>
        </w:rPr>
        <w:t>y</w:t>
      </w:r>
      <w:r w:rsidRPr="00193D60">
        <w:rPr>
          <w:rFonts w:asciiTheme="minorHAnsi" w:eastAsia="Calibri" w:hAnsiTheme="minorHAnsi" w:cstheme="minorHAnsi"/>
        </w:rPr>
        <w:t>j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b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L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</w:rPr>
        <w:t>,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120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V</w:t>
      </w:r>
      <w:r w:rsidRPr="00193D60">
        <w:rPr>
          <w:rFonts w:asciiTheme="minorHAnsi" w:eastAsia="Calibri" w:hAnsiTheme="minorHAnsi" w:cstheme="minorHAnsi"/>
          <w:spacing w:val="1"/>
        </w:rPr>
        <w:t>y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</w:rPr>
        <w:t>S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Bi</w:t>
      </w:r>
      <w:r w:rsidRPr="00193D60">
        <w:rPr>
          <w:rFonts w:asciiTheme="minorHAnsi" w:eastAsia="Calibri" w:hAnsiTheme="minorHAnsi" w:cstheme="minorHAnsi"/>
          <w:spacing w:val="2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</w:rPr>
        <w:t>am</w:t>
      </w:r>
      <w:r w:rsidRPr="00193D60">
        <w:rPr>
          <w:rFonts w:asciiTheme="minorHAnsi" w:eastAsia="Calibri" w:hAnsiTheme="minorHAnsi" w:cstheme="minorHAnsi"/>
          <w:spacing w:val="-10"/>
        </w:rPr>
        <w:t xml:space="preserve"> </w:t>
      </w:r>
      <w:r w:rsidRPr="00193D60">
        <w:rPr>
          <w:rFonts w:asciiTheme="minorHAnsi" w:eastAsia="Calibri" w:hAnsiTheme="minorHAnsi" w:cstheme="minorHAnsi"/>
        </w:rPr>
        <w:t>B</w:t>
      </w:r>
      <w:r w:rsidRPr="00193D60">
        <w:rPr>
          <w:rFonts w:asciiTheme="minorHAnsi" w:eastAsia="Calibri" w:hAnsiTheme="minorHAnsi" w:cstheme="minorHAnsi"/>
          <w:spacing w:val="2"/>
        </w:rPr>
        <w:t>1</w:t>
      </w:r>
      <w:r w:rsidRPr="00193D60">
        <w:rPr>
          <w:rFonts w:asciiTheme="minorHAnsi" w:eastAsia="Calibri" w:hAnsiTheme="minorHAnsi" w:cstheme="minorHAnsi"/>
        </w:rPr>
        <w:t>8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6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 xml:space="preserve">F </w:t>
      </w:r>
      <w:r w:rsidRPr="00193D60">
        <w:rPr>
          <w:rFonts w:asciiTheme="minorHAnsi" w:eastAsia="Calibri" w:hAnsiTheme="minorHAnsi" w:cstheme="minorHAnsi"/>
          <w:spacing w:val="-1"/>
        </w:rPr>
        <w:t>T</w:t>
      </w:r>
      <w:r w:rsidRPr="00193D60">
        <w:rPr>
          <w:rFonts w:asciiTheme="minorHAnsi" w:eastAsia="Calibri" w:hAnsiTheme="minorHAnsi" w:cstheme="minorHAnsi"/>
        </w:rPr>
        <w:t>: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01</w:t>
      </w:r>
      <w:r w:rsidRPr="00193D60">
        <w:rPr>
          <w:rFonts w:asciiTheme="minorHAnsi" w:eastAsia="Calibri" w:hAnsiTheme="minorHAnsi" w:cstheme="minorHAnsi"/>
          <w:spacing w:val="2"/>
        </w:rPr>
        <w:t>2</w:t>
      </w:r>
      <w:r w:rsidRPr="00193D60">
        <w:rPr>
          <w:rFonts w:asciiTheme="minorHAnsi" w:eastAsia="Calibri" w:hAnsiTheme="minorHAnsi" w:cstheme="minorHAnsi"/>
        </w:rPr>
        <w:t>1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</w:rPr>
        <w:t>638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2"/>
        </w:rPr>
        <w:t>0</w:t>
      </w:r>
      <w:r w:rsidRPr="00193D60">
        <w:rPr>
          <w:rFonts w:asciiTheme="minorHAnsi" w:eastAsia="Calibri" w:hAnsiTheme="minorHAnsi" w:cstheme="minorHAnsi"/>
        </w:rPr>
        <w:t>026</w:t>
      </w:r>
      <w:r w:rsidRPr="00193D60">
        <w:rPr>
          <w:rFonts w:asciiTheme="minorHAnsi" w:eastAsia="Calibri" w:hAnsiTheme="minorHAnsi" w:cstheme="minorHAnsi"/>
          <w:spacing w:val="42"/>
        </w:rPr>
        <w:t xml:space="preserve"> </w:t>
      </w:r>
      <w:r w:rsidRPr="00193D60">
        <w:rPr>
          <w:rFonts w:asciiTheme="minorHAnsi" w:eastAsia="Calibri" w:hAnsiTheme="minorHAnsi" w:cstheme="minorHAnsi"/>
        </w:rPr>
        <w:t>-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3"/>
        </w:rPr>
        <w:t>W</w:t>
      </w:r>
      <w:r w:rsidRPr="00193D60">
        <w:rPr>
          <w:rFonts w:asciiTheme="minorHAnsi" w:eastAsia="Calibri" w:hAnsiTheme="minorHAnsi" w:cstheme="minorHAnsi"/>
        </w:rPr>
        <w:t>: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hyperlink r:id="rId5">
        <w:r w:rsidRPr="00193D60">
          <w:rPr>
            <w:rFonts w:asciiTheme="minorHAnsi" w:eastAsia="Calibri" w:hAnsiTheme="minorHAnsi" w:cstheme="minorHAnsi"/>
            <w:spacing w:val="1"/>
            <w:u w:val="single" w:color="000000"/>
          </w:rPr>
          <w:t>w</w:t>
        </w:r>
        <w:r w:rsidRPr="00193D60">
          <w:rPr>
            <w:rFonts w:asciiTheme="minorHAnsi" w:eastAsia="Calibri" w:hAnsiTheme="minorHAnsi" w:cstheme="minorHAnsi"/>
            <w:spacing w:val="-1"/>
            <w:u w:val="single" w:color="000000"/>
          </w:rPr>
          <w:t>ww</w:t>
        </w:r>
        <w:r w:rsidRPr="00193D60">
          <w:rPr>
            <w:rFonts w:asciiTheme="minorHAnsi" w:eastAsia="Calibri" w:hAnsiTheme="minorHAnsi" w:cstheme="minorHAnsi"/>
            <w:spacing w:val="2"/>
            <w:u w:val="single" w:color="000000"/>
          </w:rPr>
          <w:t>.</w:t>
        </w:r>
        <w:r w:rsidRPr="00193D60">
          <w:rPr>
            <w:rFonts w:asciiTheme="minorHAnsi" w:eastAsia="Calibri" w:hAnsiTheme="minorHAnsi" w:cstheme="minorHAnsi"/>
            <w:spacing w:val="1"/>
            <w:u w:val="single" w:color="000000"/>
          </w:rPr>
          <w:t>d</w:t>
        </w:r>
        <w:r w:rsidRPr="00193D60">
          <w:rPr>
            <w:rFonts w:asciiTheme="minorHAnsi" w:eastAsia="Calibri" w:hAnsiTheme="minorHAnsi" w:cstheme="minorHAnsi"/>
            <w:u w:val="single" w:color="000000"/>
          </w:rPr>
          <w:t>a</w:t>
        </w:r>
        <w:r w:rsidRPr="00193D60">
          <w:rPr>
            <w:rFonts w:asciiTheme="minorHAnsi" w:eastAsia="Calibri" w:hAnsiTheme="minorHAnsi" w:cstheme="minorHAnsi"/>
            <w:spacing w:val="1"/>
            <w:u w:val="single" w:color="000000"/>
          </w:rPr>
          <w:t>y</w:t>
        </w:r>
        <w:r w:rsidRPr="00193D60">
          <w:rPr>
            <w:rFonts w:asciiTheme="minorHAnsi" w:eastAsia="Calibri" w:hAnsiTheme="minorHAnsi" w:cstheme="minorHAnsi"/>
            <w:u w:val="single" w:color="000000"/>
          </w:rPr>
          <w:t>j</w:t>
        </w:r>
        <w:r w:rsidRPr="00193D60">
          <w:rPr>
            <w:rFonts w:asciiTheme="minorHAnsi" w:eastAsia="Calibri" w:hAnsiTheme="minorHAnsi" w:cstheme="minorHAnsi"/>
            <w:spacing w:val="1"/>
            <w:u w:val="single" w:color="000000"/>
          </w:rPr>
          <w:t>ob</w:t>
        </w:r>
        <w:r w:rsidRPr="00193D60">
          <w:rPr>
            <w:rFonts w:asciiTheme="minorHAnsi" w:eastAsia="Calibri" w:hAnsiTheme="minorHAnsi" w:cstheme="minorHAnsi"/>
            <w:u w:val="single" w:color="000000"/>
          </w:rPr>
          <w:t>.com</w:t>
        </w:r>
      </w:hyperlink>
    </w:p>
    <w:p w14:paraId="0E2D9930" w14:textId="77777777" w:rsidR="009B4701" w:rsidRPr="00193D60" w:rsidRDefault="00193D60">
      <w:pPr>
        <w:spacing w:before="62"/>
        <w:ind w:left="107"/>
        <w:rPr>
          <w:rFonts w:asciiTheme="minorHAnsi" w:eastAsia="Calibri" w:hAnsiTheme="minorHAnsi" w:cstheme="minorHAnsi"/>
        </w:rPr>
      </w:pPr>
      <w:r w:rsidRPr="00193D60">
        <w:rPr>
          <w:rFonts w:asciiTheme="minorHAnsi" w:hAnsiTheme="minorHAnsi" w:cstheme="minorHAnsi"/>
        </w:rPr>
        <w:lastRenderedPageBreak/>
        <w:pict w14:anchorId="615D95F7">
          <v:group id="_x0000_s1026" style="position:absolute;left:0;text-align:left;margin-left:57pt;margin-top:51pt;width:489.75pt;height:0;z-index:-251657216;mso-position-horizontal-relative:page;mso-position-vertical-relative:page" coordorigin="1140,1020" coordsize="9795,0">
            <v:shape id="_x0000_s1027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  <w:r w:rsidRPr="00193D60">
        <w:rPr>
          <w:rFonts w:asciiTheme="minorHAnsi" w:eastAsia="Calibri" w:hAnsiTheme="minorHAnsi" w:cstheme="minorHAnsi"/>
          <w:b/>
        </w:rPr>
        <w:t>C</w:t>
      </w:r>
      <w:r w:rsidRPr="00193D60">
        <w:rPr>
          <w:rFonts w:asciiTheme="minorHAnsi" w:eastAsia="Calibri" w:hAnsiTheme="minorHAnsi" w:cstheme="minorHAnsi"/>
          <w:b/>
          <w:spacing w:val="1"/>
        </w:rPr>
        <w:t>op</w:t>
      </w:r>
      <w:r w:rsidRPr="00193D60">
        <w:rPr>
          <w:rFonts w:asciiTheme="minorHAnsi" w:eastAsia="Calibri" w:hAnsiTheme="minorHAnsi" w:cstheme="minorHAnsi"/>
          <w:b/>
          <w:spacing w:val="-1"/>
        </w:rPr>
        <w:t>y</w:t>
      </w:r>
      <w:r w:rsidRPr="00193D60">
        <w:rPr>
          <w:rFonts w:asciiTheme="minorHAnsi" w:eastAsia="Calibri" w:hAnsiTheme="minorHAnsi" w:cstheme="minorHAnsi"/>
          <w:b/>
          <w:spacing w:val="1"/>
        </w:rPr>
        <w:t>r</w:t>
      </w:r>
      <w:r w:rsidRPr="00193D60">
        <w:rPr>
          <w:rFonts w:asciiTheme="minorHAnsi" w:eastAsia="Calibri" w:hAnsiTheme="minorHAnsi" w:cstheme="minorHAnsi"/>
          <w:b/>
          <w:spacing w:val="-1"/>
        </w:rPr>
        <w:t>ig</w:t>
      </w:r>
      <w:r w:rsidRPr="00193D60">
        <w:rPr>
          <w:rFonts w:asciiTheme="minorHAnsi" w:eastAsia="Calibri" w:hAnsiTheme="minorHAnsi" w:cstheme="minorHAnsi"/>
          <w:b/>
          <w:spacing w:val="1"/>
        </w:rPr>
        <w:t>h</w:t>
      </w:r>
      <w:r w:rsidRPr="00193D60">
        <w:rPr>
          <w:rFonts w:asciiTheme="minorHAnsi" w:eastAsia="Calibri" w:hAnsiTheme="minorHAnsi" w:cstheme="minorHAnsi"/>
          <w:b/>
        </w:rPr>
        <w:t>t</w:t>
      </w:r>
      <w:r w:rsidRPr="00193D60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  <w:b/>
          <w:spacing w:val="-1"/>
        </w:rPr>
        <w:t>i</w:t>
      </w:r>
      <w:r w:rsidRPr="00193D60">
        <w:rPr>
          <w:rFonts w:asciiTheme="minorHAnsi" w:eastAsia="Calibri" w:hAnsiTheme="minorHAnsi" w:cstheme="minorHAnsi"/>
          <w:b/>
          <w:spacing w:val="1"/>
        </w:rPr>
        <w:t>n</w:t>
      </w:r>
      <w:r w:rsidRPr="00193D60">
        <w:rPr>
          <w:rFonts w:asciiTheme="minorHAnsi" w:eastAsia="Calibri" w:hAnsiTheme="minorHAnsi" w:cstheme="minorHAnsi"/>
          <w:b/>
        </w:rPr>
        <w:t>fo</w:t>
      </w:r>
      <w:r w:rsidRPr="00193D60">
        <w:rPr>
          <w:rFonts w:asciiTheme="minorHAnsi" w:eastAsia="Calibri" w:hAnsiTheme="minorHAnsi" w:cstheme="minorHAnsi"/>
          <w:b/>
          <w:spacing w:val="1"/>
        </w:rPr>
        <w:t>rm</w:t>
      </w:r>
      <w:r w:rsidRPr="00193D60">
        <w:rPr>
          <w:rFonts w:asciiTheme="minorHAnsi" w:eastAsia="Calibri" w:hAnsiTheme="minorHAnsi" w:cstheme="minorHAnsi"/>
          <w:b/>
        </w:rPr>
        <w:t>ation</w:t>
      </w:r>
      <w:r w:rsidRPr="00193D60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b/>
        </w:rPr>
        <w:t>-</w:t>
      </w:r>
      <w:r w:rsidRPr="00193D60">
        <w:rPr>
          <w:rFonts w:asciiTheme="minorHAnsi" w:eastAsia="Calibri" w:hAnsiTheme="minorHAnsi" w:cstheme="minorHAnsi"/>
          <w:b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b/>
        </w:rPr>
        <w:t>P</w:t>
      </w:r>
      <w:r w:rsidRPr="00193D60">
        <w:rPr>
          <w:rFonts w:asciiTheme="minorHAnsi" w:eastAsia="Calibri" w:hAnsiTheme="minorHAnsi" w:cstheme="minorHAnsi"/>
          <w:b/>
          <w:spacing w:val="-1"/>
        </w:rPr>
        <w:t>l</w:t>
      </w:r>
      <w:r w:rsidRPr="00193D60">
        <w:rPr>
          <w:rFonts w:asciiTheme="minorHAnsi" w:eastAsia="Calibri" w:hAnsiTheme="minorHAnsi" w:cstheme="minorHAnsi"/>
          <w:b/>
        </w:rPr>
        <w:t>ea</w:t>
      </w:r>
      <w:r w:rsidRPr="00193D60">
        <w:rPr>
          <w:rFonts w:asciiTheme="minorHAnsi" w:eastAsia="Calibri" w:hAnsiTheme="minorHAnsi" w:cstheme="minorHAnsi"/>
          <w:b/>
          <w:spacing w:val="2"/>
        </w:rPr>
        <w:t>s</w:t>
      </w:r>
      <w:r w:rsidRPr="00193D60">
        <w:rPr>
          <w:rFonts w:asciiTheme="minorHAnsi" w:eastAsia="Calibri" w:hAnsiTheme="minorHAnsi" w:cstheme="minorHAnsi"/>
          <w:b/>
        </w:rPr>
        <w:t>e</w:t>
      </w:r>
      <w:r w:rsidRPr="00193D60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b/>
          <w:spacing w:val="2"/>
        </w:rPr>
        <w:t>r</w:t>
      </w:r>
      <w:r w:rsidRPr="00193D60">
        <w:rPr>
          <w:rFonts w:asciiTheme="minorHAnsi" w:eastAsia="Calibri" w:hAnsiTheme="minorHAnsi" w:cstheme="minorHAnsi"/>
          <w:b/>
        </w:rPr>
        <w:t>ead</w:t>
      </w:r>
    </w:p>
    <w:p w14:paraId="065A7CC4" w14:textId="77777777" w:rsidR="009B4701" w:rsidRPr="00193D60" w:rsidRDefault="009B4701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87112C4" w14:textId="77777777" w:rsidR="009B4701" w:rsidRPr="00193D60" w:rsidRDefault="00193D60">
      <w:pPr>
        <w:ind w:left="107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</w:rPr>
        <w:t>©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  <w:spacing w:val="2"/>
        </w:rPr>
        <w:t>i</w:t>
      </w:r>
      <w:r w:rsidRPr="00193D60">
        <w:rPr>
          <w:rFonts w:asciiTheme="minorHAnsi" w:eastAsia="Calibri" w:hAnsiTheme="minorHAnsi" w:cstheme="minorHAnsi"/>
        </w:rPr>
        <w:t>s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tr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2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v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13"/>
        </w:rPr>
        <w:t xml:space="preserve"> </w:t>
      </w:r>
      <w:r w:rsidRPr="00193D60">
        <w:rPr>
          <w:rFonts w:asciiTheme="minorHAnsi" w:eastAsia="Calibri" w:hAnsiTheme="minorHAnsi" w:cstheme="minorHAnsi"/>
          <w:spacing w:val="3"/>
        </w:rPr>
        <w:t>a</w:t>
      </w:r>
      <w:r w:rsidRPr="00193D60">
        <w:rPr>
          <w:rFonts w:asciiTheme="minorHAnsi" w:eastAsia="Calibri" w:hAnsiTheme="minorHAnsi" w:cstheme="minorHAnsi"/>
          <w:spacing w:val="-1"/>
        </w:rPr>
        <w:t>ss</w:t>
      </w:r>
      <w:r w:rsidRPr="00193D60">
        <w:rPr>
          <w:rFonts w:asciiTheme="minorHAnsi" w:eastAsia="Calibri" w:hAnsiTheme="minorHAnsi" w:cstheme="minorHAnsi"/>
          <w:spacing w:val="2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  <w:spacing w:val="3"/>
        </w:rPr>
        <w:t>n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  <w:spacing w:val="-43"/>
        </w:rPr>
        <w:t xml:space="preserve"> </w:t>
      </w:r>
      <w:hyperlink r:id="rId6">
        <w:r w:rsidRPr="00193D60">
          <w:rPr>
            <w:rFonts w:asciiTheme="minorHAnsi" w:eastAsia="Calibri" w:hAnsiTheme="minorHAnsi" w:cstheme="minorHAnsi"/>
            <w:u w:val="single" w:color="0000FF"/>
          </w:rPr>
          <w:t>r</w:t>
        </w:r>
        <w:r w:rsidRPr="00193D60">
          <w:rPr>
            <w:rFonts w:asciiTheme="minorHAnsi" w:eastAsia="Calibri" w:hAnsiTheme="minorHAnsi" w:cstheme="minorHAnsi"/>
            <w:spacing w:val="-1"/>
            <w:u w:val="single" w:color="0000FF"/>
          </w:rPr>
          <w:t>es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um</w:t>
        </w:r>
        <w:r w:rsidRPr="00193D60">
          <w:rPr>
            <w:rFonts w:asciiTheme="minorHAnsi" w:eastAsia="Calibri" w:hAnsiTheme="minorHAnsi" w:cstheme="minorHAnsi"/>
            <w:u w:val="single" w:color="0000FF"/>
          </w:rPr>
          <w:t>e</w:t>
        </w:r>
        <w:r w:rsidRPr="00193D60">
          <w:rPr>
            <w:rFonts w:asciiTheme="minorHAnsi" w:eastAsia="Calibri" w:hAnsiTheme="minorHAnsi" w:cstheme="minorHAnsi"/>
            <w:spacing w:val="-8"/>
            <w:u w:val="single" w:color="0000FF"/>
          </w:rPr>
          <w:t xml:space="preserve"> 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t</w:t>
        </w:r>
        <w:r w:rsidRPr="00193D60">
          <w:rPr>
            <w:rFonts w:asciiTheme="minorHAnsi" w:eastAsia="Calibri" w:hAnsiTheme="minorHAnsi" w:cstheme="minorHAnsi"/>
            <w:spacing w:val="-1"/>
            <w:u w:val="single" w:color="0000FF"/>
          </w:rPr>
          <w:t>em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p</w:t>
        </w:r>
        <w:r w:rsidRPr="00193D60">
          <w:rPr>
            <w:rFonts w:asciiTheme="minorHAnsi" w:eastAsia="Calibri" w:hAnsiTheme="minorHAnsi" w:cstheme="minorHAnsi"/>
            <w:u w:val="single" w:color="0000FF"/>
          </w:rPr>
          <w:t>la</w:t>
        </w:r>
        <w:r w:rsidRPr="00193D60">
          <w:rPr>
            <w:rFonts w:asciiTheme="minorHAnsi" w:eastAsia="Calibri" w:hAnsiTheme="minorHAnsi" w:cstheme="minorHAnsi"/>
            <w:spacing w:val="3"/>
            <w:u w:val="single" w:color="0000FF"/>
          </w:rPr>
          <w:t>t</w:t>
        </w:r>
        <w:r w:rsidRPr="00193D60">
          <w:rPr>
            <w:rFonts w:asciiTheme="minorHAnsi" w:eastAsia="Calibri" w:hAnsiTheme="minorHAnsi" w:cstheme="minorHAnsi"/>
            <w:u w:val="single" w:color="0000FF"/>
          </w:rPr>
          <w:t>e</w:t>
        </w:r>
        <w:r w:rsidRPr="00193D60">
          <w:rPr>
            <w:rFonts w:asciiTheme="minorHAnsi" w:eastAsia="Calibri" w:hAnsiTheme="minorHAnsi" w:cstheme="minorHAnsi"/>
            <w:spacing w:val="-6"/>
          </w:rPr>
          <w:t xml:space="preserve"> </w:t>
        </w:r>
        <w:r w:rsidRPr="00193D60">
          <w:rPr>
            <w:rFonts w:asciiTheme="minorHAnsi" w:eastAsia="Calibri" w:hAnsiTheme="minorHAnsi" w:cstheme="minorHAnsi"/>
          </w:rPr>
          <w:t>is</w:t>
        </w:r>
      </w:hyperlink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</w:rPr>
        <w:t>c</w:t>
      </w:r>
      <w:r w:rsidRPr="00193D60">
        <w:rPr>
          <w:rFonts w:asciiTheme="minorHAnsi" w:eastAsia="Calibri" w:hAnsiTheme="minorHAnsi" w:cstheme="minorHAnsi"/>
          <w:spacing w:val="1"/>
        </w:rPr>
        <w:t>op</w:t>
      </w:r>
      <w:r w:rsidRPr="00193D60">
        <w:rPr>
          <w:rFonts w:asciiTheme="minorHAnsi" w:eastAsia="Calibri" w:hAnsiTheme="minorHAnsi" w:cstheme="minorHAnsi"/>
          <w:spacing w:val="3"/>
        </w:rPr>
        <w:t>y</w:t>
      </w:r>
      <w:r w:rsidRPr="00193D60">
        <w:rPr>
          <w:rFonts w:asciiTheme="minorHAnsi" w:eastAsia="Calibri" w:hAnsiTheme="minorHAnsi" w:cstheme="minorHAnsi"/>
        </w:rPr>
        <w:t>rig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</w:rPr>
        <w:t>of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1"/>
        </w:rPr>
        <w:t>ay</w:t>
      </w:r>
      <w:r w:rsidRPr="00193D60">
        <w:rPr>
          <w:rFonts w:asciiTheme="minorHAnsi" w:eastAsia="Calibri" w:hAnsiTheme="minorHAnsi" w:cstheme="minorHAnsi"/>
        </w:rPr>
        <w:t>j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b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L</w:t>
      </w:r>
      <w:r w:rsidRPr="00193D60">
        <w:rPr>
          <w:rFonts w:asciiTheme="minorHAnsi" w:eastAsia="Calibri" w:hAnsiTheme="minorHAnsi" w:cstheme="minorHAnsi"/>
        </w:rPr>
        <w:t>td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2012.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</w:rPr>
        <w:t>Jo</w:t>
      </w:r>
      <w:r w:rsidRPr="00193D60">
        <w:rPr>
          <w:rFonts w:asciiTheme="minorHAnsi" w:eastAsia="Calibri" w:hAnsiTheme="minorHAnsi" w:cstheme="minorHAnsi"/>
          <w:spacing w:val="1"/>
        </w:rPr>
        <w:t>bs</w:t>
      </w:r>
      <w:r w:rsidRPr="00193D60">
        <w:rPr>
          <w:rFonts w:asciiTheme="minorHAnsi" w:eastAsia="Calibri" w:hAnsiTheme="minorHAnsi" w:cstheme="minorHAnsi"/>
          <w:spacing w:val="-1"/>
        </w:rPr>
        <w:t>ee</w:t>
      </w:r>
      <w:r w:rsidRPr="00193D60">
        <w:rPr>
          <w:rFonts w:asciiTheme="minorHAnsi" w:eastAsia="Calibri" w:hAnsiTheme="minorHAnsi" w:cstheme="minorHAnsi"/>
        </w:rPr>
        <w:t>ke</w:t>
      </w:r>
      <w:r w:rsidRPr="00193D60">
        <w:rPr>
          <w:rFonts w:asciiTheme="minorHAnsi" w:eastAsia="Calibri" w:hAnsiTheme="minorHAnsi" w:cstheme="minorHAnsi"/>
          <w:spacing w:val="2"/>
        </w:rPr>
        <w:t>r</w:t>
      </w:r>
      <w:r w:rsidRPr="00193D60">
        <w:rPr>
          <w:rFonts w:asciiTheme="minorHAnsi" w:eastAsia="Calibri" w:hAnsiTheme="minorHAnsi" w:cstheme="minorHAnsi"/>
        </w:rPr>
        <w:t>s</w:t>
      </w:r>
      <w:r w:rsidRPr="00193D60">
        <w:rPr>
          <w:rFonts w:asciiTheme="minorHAnsi" w:eastAsia="Calibri" w:hAnsiTheme="minorHAnsi" w:cstheme="minorHAnsi"/>
          <w:spacing w:val="-10"/>
        </w:rPr>
        <w:t xml:space="preserve"> </w:t>
      </w:r>
      <w:r w:rsidRPr="00193D60">
        <w:rPr>
          <w:rFonts w:asciiTheme="minorHAnsi" w:eastAsia="Calibri" w:hAnsiTheme="minorHAnsi" w:cstheme="minorHAnsi"/>
        </w:rPr>
        <w:t>may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-1"/>
        </w:rPr>
        <w:t>w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lo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</w:rPr>
        <w:t>d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an</w:t>
      </w:r>
      <w:r w:rsidRPr="00193D60">
        <w:rPr>
          <w:rFonts w:asciiTheme="minorHAnsi" w:eastAsia="Calibri" w:hAnsiTheme="minorHAnsi" w:cstheme="minorHAnsi"/>
        </w:rPr>
        <w:t>d</w:t>
      </w:r>
    </w:p>
    <w:p w14:paraId="04E9BF73" w14:textId="77777777" w:rsidR="009B4701" w:rsidRPr="00193D60" w:rsidRDefault="00193D60">
      <w:pPr>
        <w:spacing w:before="36" w:line="276" w:lineRule="auto"/>
        <w:ind w:left="107" w:right="72"/>
        <w:rPr>
          <w:rFonts w:asciiTheme="minorHAnsi" w:eastAsia="Calibri" w:hAnsiTheme="minorHAnsi" w:cstheme="minorHAnsi"/>
        </w:rPr>
      </w:pP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th</w:t>
      </w:r>
      <w:r w:rsidRPr="00193D60">
        <w:rPr>
          <w:rFonts w:asciiTheme="minorHAnsi" w:eastAsia="Calibri" w:hAnsiTheme="minorHAnsi" w:cstheme="minorHAnsi"/>
        </w:rPr>
        <w:t>is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e</w:t>
      </w:r>
      <w:r w:rsidRPr="00193D60">
        <w:rPr>
          <w:rFonts w:asciiTheme="minorHAnsi" w:eastAsia="Calibri" w:hAnsiTheme="minorHAnsi" w:cstheme="minorHAnsi"/>
        </w:rPr>
        <w:t>x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le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f</w:t>
      </w:r>
      <w:r w:rsidRPr="00193D60">
        <w:rPr>
          <w:rFonts w:asciiTheme="minorHAnsi" w:eastAsia="Calibri" w:hAnsiTheme="minorHAnsi" w:cstheme="minorHAnsi"/>
        </w:rPr>
        <w:t>or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ir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ow</w:t>
      </w:r>
      <w:r w:rsidRPr="00193D60">
        <w:rPr>
          <w:rFonts w:asciiTheme="minorHAnsi" w:eastAsia="Calibri" w:hAnsiTheme="minorHAnsi" w:cstheme="minorHAnsi"/>
        </w:rPr>
        <w:t>n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al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lp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th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m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3"/>
        </w:rPr>
        <w:t>c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th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ir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  <w:spacing w:val="-1"/>
        </w:rPr>
        <w:t>w</w:t>
      </w:r>
      <w:r w:rsidRPr="00193D60">
        <w:rPr>
          <w:rFonts w:asciiTheme="minorHAnsi" w:eastAsia="Calibri" w:hAnsiTheme="minorHAnsi" w:cstheme="minorHAnsi"/>
        </w:rPr>
        <w:t>n</w:t>
      </w:r>
      <w:r w:rsidRPr="00193D60">
        <w:rPr>
          <w:rFonts w:asciiTheme="minorHAnsi" w:eastAsia="Calibri" w:hAnsiTheme="minorHAnsi" w:cstheme="minorHAnsi"/>
          <w:spacing w:val="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un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qu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ad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3"/>
        </w:rPr>
        <w:t>n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tr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</w:rPr>
        <w:t>ti</w:t>
      </w:r>
      <w:r w:rsidRPr="00193D60">
        <w:rPr>
          <w:rFonts w:asciiTheme="minorHAnsi" w:eastAsia="Calibri" w:hAnsiTheme="minorHAnsi" w:cstheme="minorHAnsi"/>
          <w:spacing w:val="1"/>
        </w:rPr>
        <w:t>v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1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as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an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2"/>
        </w:rPr>
        <w:t>e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  <w:spacing w:val="1"/>
        </w:rPr>
        <w:t>um</w:t>
      </w:r>
      <w:r w:rsidRPr="00193D60">
        <w:rPr>
          <w:rFonts w:asciiTheme="minorHAnsi" w:eastAsia="Calibri" w:hAnsiTheme="minorHAnsi" w:cstheme="minorHAnsi"/>
          <w:spacing w:val="4"/>
        </w:rPr>
        <w:t>e</w:t>
      </w:r>
      <w:r w:rsidRPr="00193D60">
        <w:rPr>
          <w:rFonts w:asciiTheme="minorHAnsi" w:eastAsia="Calibri" w:hAnsiTheme="minorHAnsi" w:cstheme="minorHAnsi"/>
        </w:rPr>
        <w:t>.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Y</w:t>
      </w:r>
      <w:r w:rsidRPr="00193D60">
        <w:rPr>
          <w:rFonts w:asciiTheme="minorHAnsi" w:eastAsia="Calibri" w:hAnsiTheme="minorHAnsi" w:cstheme="minorHAnsi"/>
          <w:spacing w:val="3"/>
        </w:rPr>
        <w:t>o</w:t>
      </w:r>
      <w:r w:rsidRPr="00193D60">
        <w:rPr>
          <w:rFonts w:asciiTheme="minorHAnsi" w:eastAsia="Calibri" w:hAnsiTheme="minorHAnsi" w:cstheme="minorHAnsi"/>
        </w:rPr>
        <w:t>u are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</w:rPr>
        <w:t>mo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1"/>
        </w:rPr>
        <w:t xml:space="preserve"> we</w:t>
      </w:r>
      <w:r w:rsidRPr="00193D60">
        <w:rPr>
          <w:rFonts w:asciiTheme="minorHAnsi" w:eastAsia="Calibri" w:hAnsiTheme="minorHAnsi" w:cstheme="minorHAnsi"/>
          <w:spacing w:val="2"/>
        </w:rPr>
        <w:t>l</w:t>
      </w:r>
      <w:r w:rsidRPr="00193D60">
        <w:rPr>
          <w:rFonts w:asciiTheme="minorHAnsi" w:eastAsia="Calibri" w:hAnsiTheme="minorHAnsi" w:cstheme="minorHAnsi"/>
        </w:rPr>
        <w:t>co</w:t>
      </w:r>
      <w:r w:rsidRPr="00193D60">
        <w:rPr>
          <w:rFonts w:asciiTheme="minorHAnsi" w:eastAsia="Calibri" w:hAnsiTheme="minorHAnsi" w:cstheme="minorHAnsi"/>
          <w:spacing w:val="2"/>
        </w:rPr>
        <w:t>m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8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li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k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to</w:t>
      </w:r>
      <w:r w:rsidRPr="00193D60">
        <w:rPr>
          <w:rFonts w:asciiTheme="minorHAnsi" w:eastAsia="Calibri" w:hAnsiTheme="minorHAnsi" w:cstheme="minorHAnsi"/>
          <w:spacing w:val="-1"/>
        </w:rPr>
        <w:t xml:space="preserve"> a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y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age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n</w:t>
      </w:r>
      <w:r w:rsidRPr="00193D60">
        <w:rPr>
          <w:rFonts w:asciiTheme="minorHAnsi" w:eastAsia="Calibri" w:hAnsiTheme="minorHAnsi" w:cstheme="minorHAnsi"/>
          <w:spacing w:val="-1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ou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ite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-40"/>
        </w:rPr>
        <w:t xml:space="preserve"> </w:t>
      </w:r>
      <w:hyperlink r:id="rId7">
        <w:r w:rsidRPr="00193D60">
          <w:rPr>
            <w:rFonts w:asciiTheme="minorHAnsi" w:eastAsia="Calibri" w:hAnsiTheme="minorHAnsi" w:cstheme="minorHAnsi"/>
            <w:spacing w:val="-1"/>
            <w:u w:val="single" w:color="0000FF"/>
          </w:rPr>
          <w:t>ww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w</w:t>
        </w:r>
        <w:r w:rsidRPr="00193D60">
          <w:rPr>
            <w:rFonts w:asciiTheme="minorHAnsi" w:eastAsia="Calibri" w:hAnsiTheme="minorHAnsi" w:cstheme="minorHAnsi"/>
            <w:u w:val="single" w:color="0000FF"/>
          </w:rPr>
          <w:t>.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d</w:t>
        </w:r>
        <w:r w:rsidRPr="00193D60">
          <w:rPr>
            <w:rFonts w:asciiTheme="minorHAnsi" w:eastAsia="Calibri" w:hAnsiTheme="minorHAnsi" w:cstheme="minorHAnsi"/>
            <w:u w:val="single" w:color="0000FF"/>
          </w:rPr>
          <w:t>a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y</w:t>
        </w:r>
        <w:r w:rsidRPr="00193D60">
          <w:rPr>
            <w:rFonts w:asciiTheme="minorHAnsi" w:eastAsia="Calibri" w:hAnsiTheme="minorHAnsi" w:cstheme="minorHAnsi"/>
            <w:u w:val="single" w:color="0000FF"/>
          </w:rPr>
          <w:t>j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193D60">
          <w:rPr>
            <w:rFonts w:asciiTheme="minorHAnsi" w:eastAsia="Calibri" w:hAnsiTheme="minorHAnsi" w:cstheme="minorHAnsi"/>
            <w:u w:val="single" w:color="0000FF"/>
          </w:rPr>
          <w:t>.co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193D60">
          <w:rPr>
            <w:rFonts w:asciiTheme="minorHAnsi" w:eastAsia="Calibri" w:hAnsiTheme="minorHAnsi" w:cstheme="minorHAnsi"/>
          </w:rPr>
          <w:t>.</w:t>
        </w:r>
        <w:r w:rsidRPr="00193D60">
          <w:rPr>
            <w:rFonts w:asciiTheme="minorHAnsi" w:eastAsia="Calibri" w:hAnsiTheme="minorHAnsi" w:cstheme="minorHAnsi"/>
            <w:spacing w:val="-15"/>
          </w:rPr>
          <w:t xml:space="preserve"> </w:t>
        </w:r>
        <w:r w:rsidRPr="00193D60">
          <w:rPr>
            <w:rFonts w:asciiTheme="minorHAnsi" w:eastAsia="Calibri" w:hAnsiTheme="minorHAnsi" w:cstheme="minorHAnsi"/>
            <w:spacing w:val="1"/>
          </w:rPr>
          <w:t>H</w:t>
        </w:r>
      </w:hyperlink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-1"/>
        </w:rPr>
        <w:t>w</w:t>
      </w:r>
      <w:r w:rsidRPr="00193D60">
        <w:rPr>
          <w:rFonts w:asciiTheme="minorHAnsi" w:eastAsia="Calibri" w:hAnsiTheme="minorHAnsi" w:cstheme="minorHAnsi"/>
          <w:spacing w:val="1"/>
        </w:rPr>
        <w:t>e</w:t>
      </w:r>
      <w:r w:rsidRPr="00193D60">
        <w:rPr>
          <w:rFonts w:asciiTheme="minorHAnsi" w:eastAsia="Calibri" w:hAnsiTheme="minorHAnsi" w:cstheme="minorHAnsi"/>
          <w:spacing w:val="-1"/>
        </w:rPr>
        <w:t>ve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7"/>
        </w:rPr>
        <w:t xml:space="preserve"> 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  <w:spacing w:val="2"/>
        </w:rPr>
        <w:t>i</w:t>
      </w:r>
      <w:r w:rsidRPr="00193D60">
        <w:rPr>
          <w:rFonts w:asciiTheme="minorHAnsi" w:eastAsia="Calibri" w:hAnsiTheme="minorHAnsi" w:cstheme="minorHAnsi"/>
        </w:rPr>
        <w:t>s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  <w:spacing w:val="3"/>
        </w:rPr>
        <w:t>a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le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ot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b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tri</w:t>
      </w:r>
      <w:r w:rsidRPr="00193D60">
        <w:rPr>
          <w:rFonts w:asciiTheme="minorHAnsi" w:eastAsia="Calibri" w:hAnsiTheme="minorHAnsi" w:cstheme="minorHAnsi"/>
          <w:spacing w:val="1"/>
        </w:rPr>
        <w:t>bu</w:t>
      </w:r>
      <w:r w:rsidRPr="00193D60">
        <w:rPr>
          <w:rFonts w:asciiTheme="minorHAnsi" w:eastAsia="Calibri" w:hAnsiTheme="minorHAnsi" w:cstheme="minorHAnsi"/>
        </w:rPr>
        <w:t>ted</w:t>
      </w:r>
      <w:r w:rsidRPr="00193D60">
        <w:rPr>
          <w:rFonts w:asciiTheme="minorHAnsi" w:eastAsia="Calibri" w:hAnsiTheme="minorHAnsi" w:cstheme="minorHAnsi"/>
          <w:spacing w:val="-9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 xml:space="preserve">r 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d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a</w:t>
      </w:r>
      <w:r w:rsidRPr="00193D60">
        <w:rPr>
          <w:rFonts w:asciiTheme="minorHAnsi" w:eastAsia="Calibri" w:hAnsiTheme="minorHAnsi" w:cstheme="minorHAnsi"/>
          <w:spacing w:val="-1"/>
        </w:rPr>
        <w:t>v</w:t>
      </w:r>
      <w:r w:rsidRPr="00193D60">
        <w:rPr>
          <w:rFonts w:asciiTheme="minorHAnsi" w:eastAsia="Calibri" w:hAnsiTheme="minorHAnsi" w:cstheme="minorHAnsi"/>
        </w:rPr>
        <w:t>ail</w:t>
      </w:r>
      <w:r w:rsidRPr="00193D60">
        <w:rPr>
          <w:rFonts w:asciiTheme="minorHAnsi" w:eastAsia="Calibri" w:hAnsiTheme="minorHAnsi" w:cstheme="minorHAnsi"/>
          <w:spacing w:val="1"/>
        </w:rPr>
        <w:t>ab</w:t>
      </w:r>
      <w:r w:rsidRPr="00193D60">
        <w:rPr>
          <w:rFonts w:asciiTheme="minorHAnsi" w:eastAsia="Calibri" w:hAnsiTheme="minorHAnsi" w:cstheme="minorHAnsi"/>
          <w:spacing w:val="2"/>
        </w:rPr>
        <w:t>l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8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n</w:t>
      </w:r>
      <w:r w:rsidRPr="00193D60">
        <w:rPr>
          <w:rFonts w:asciiTheme="minorHAnsi" w:eastAsia="Calibri" w:hAnsiTheme="minorHAnsi" w:cstheme="minorHAnsi"/>
          <w:spacing w:val="-1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we</w:t>
      </w:r>
      <w:r w:rsidRPr="00193D60">
        <w:rPr>
          <w:rFonts w:asciiTheme="minorHAnsi" w:eastAsia="Calibri" w:hAnsiTheme="minorHAnsi" w:cstheme="minorHAnsi"/>
          <w:spacing w:val="1"/>
        </w:rPr>
        <w:t>bs</w:t>
      </w:r>
      <w:r w:rsidRPr="00193D60">
        <w:rPr>
          <w:rFonts w:asciiTheme="minorHAnsi" w:eastAsia="Calibri" w:hAnsiTheme="minorHAnsi" w:cstheme="minorHAnsi"/>
        </w:rPr>
        <w:t>ites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w</w:t>
      </w:r>
      <w:r w:rsidRPr="00193D60">
        <w:rPr>
          <w:rFonts w:asciiTheme="minorHAnsi" w:eastAsia="Calibri" w:hAnsiTheme="minorHAnsi" w:cstheme="minorHAnsi"/>
        </w:rPr>
        <w:t>it</w:t>
      </w:r>
      <w:r w:rsidRPr="00193D60">
        <w:rPr>
          <w:rFonts w:asciiTheme="minorHAnsi" w:eastAsia="Calibri" w:hAnsiTheme="minorHAnsi" w:cstheme="minorHAnsi"/>
          <w:spacing w:val="1"/>
        </w:rPr>
        <w:t>h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</w:rPr>
        <w:t>t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rior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rmi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  <w:spacing w:val="1"/>
        </w:rPr>
        <w:t>s</w:t>
      </w:r>
      <w:r w:rsidRPr="00193D60">
        <w:rPr>
          <w:rFonts w:asciiTheme="minorHAnsi" w:eastAsia="Calibri" w:hAnsiTheme="minorHAnsi" w:cstheme="minorHAnsi"/>
        </w:rPr>
        <w:t>io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.</w:t>
      </w:r>
      <w:r w:rsidRPr="00193D60">
        <w:rPr>
          <w:rFonts w:asciiTheme="minorHAnsi" w:eastAsia="Calibri" w:hAnsiTheme="minorHAnsi" w:cstheme="minorHAnsi"/>
          <w:spacing w:val="-9"/>
        </w:rPr>
        <w:t xml:space="preserve"> </w:t>
      </w:r>
      <w:r w:rsidRPr="00193D60">
        <w:rPr>
          <w:rFonts w:asciiTheme="minorHAnsi" w:eastAsia="Calibri" w:hAnsiTheme="minorHAnsi" w:cstheme="minorHAnsi"/>
        </w:rPr>
        <w:t>For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</w:rPr>
        <w:t>a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y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qu</w:t>
      </w:r>
      <w:r w:rsidRPr="00193D60">
        <w:rPr>
          <w:rFonts w:asciiTheme="minorHAnsi" w:eastAsia="Calibri" w:hAnsiTheme="minorHAnsi" w:cstheme="minorHAnsi"/>
          <w:spacing w:val="-1"/>
        </w:rPr>
        <w:t>es</w:t>
      </w:r>
      <w:r w:rsidRPr="00193D60">
        <w:rPr>
          <w:rFonts w:asciiTheme="minorHAnsi" w:eastAsia="Calibri" w:hAnsiTheme="minorHAnsi" w:cstheme="minorHAnsi"/>
        </w:rPr>
        <w:t>ti</w:t>
      </w:r>
      <w:r w:rsidRPr="00193D60">
        <w:rPr>
          <w:rFonts w:asciiTheme="minorHAnsi" w:eastAsia="Calibri" w:hAnsiTheme="minorHAnsi" w:cstheme="minorHAnsi"/>
          <w:spacing w:val="1"/>
        </w:rPr>
        <w:t>on</w:t>
      </w:r>
      <w:r w:rsidRPr="00193D60">
        <w:rPr>
          <w:rFonts w:asciiTheme="minorHAnsi" w:eastAsia="Calibri" w:hAnsiTheme="minorHAnsi" w:cstheme="minorHAnsi"/>
        </w:rPr>
        <w:t>s</w:t>
      </w:r>
      <w:r w:rsidRPr="00193D60">
        <w:rPr>
          <w:rFonts w:asciiTheme="minorHAnsi" w:eastAsia="Calibri" w:hAnsiTheme="minorHAnsi" w:cstheme="minorHAnsi"/>
          <w:spacing w:val="-9"/>
        </w:rPr>
        <w:t xml:space="preserve"> 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</w:rPr>
        <w:t>la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i</w:t>
      </w:r>
      <w:r w:rsidRPr="00193D60">
        <w:rPr>
          <w:rFonts w:asciiTheme="minorHAnsi" w:eastAsia="Calibri" w:hAnsiTheme="minorHAnsi" w:cstheme="minorHAnsi"/>
          <w:spacing w:val="1"/>
        </w:rPr>
        <w:t>n</w:t>
      </w:r>
      <w:r w:rsidRPr="00193D60">
        <w:rPr>
          <w:rFonts w:asciiTheme="minorHAnsi" w:eastAsia="Calibri" w:hAnsiTheme="minorHAnsi" w:cstheme="minorHAnsi"/>
        </w:rPr>
        <w:t>g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o</w:t>
      </w:r>
      <w:r w:rsidRPr="00193D60">
        <w:rPr>
          <w:rFonts w:asciiTheme="minorHAnsi" w:eastAsia="Calibri" w:hAnsiTheme="minorHAnsi" w:cstheme="minorHAnsi"/>
          <w:spacing w:val="-2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th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u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4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o</w:t>
      </w:r>
      <w:r w:rsidRPr="00193D60">
        <w:rPr>
          <w:rFonts w:asciiTheme="minorHAnsi" w:eastAsia="Calibri" w:hAnsiTheme="minorHAnsi" w:cstheme="minorHAnsi"/>
        </w:rPr>
        <w:t>f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th</w:t>
      </w:r>
      <w:r w:rsidRPr="00193D60">
        <w:rPr>
          <w:rFonts w:asciiTheme="minorHAnsi" w:eastAsia="Calibri" w:hAnsiTheme="minorHAnsi" w:cstheme="minorHAnsi"/>
        </w:rPr>
        <w:t>is</w:t>
      </w:r>
      <w:r w:rsidRPr="00193D60">
        <w:rPr>
          <w:rFonts w:asciiTheme="minorHAnsi" w:eastAsia="Calibri" w:hAnsiTheme="minorHAnsi" w:cstheme="minorHAnsi"/>
          <w:spacing w:val="7"/>
        </w:rPr>
        <w:t xml:space="preserve"> </w:t>
      </w:r>
      <w:r w:rsidRPr="00193D60">
        <w:rPr>
          <w:rFonts w:asciiTheme="minorHAnsi" w:eastAsia="Calibri" w:hAnsiTheme="minorHAnsi" w:cstheme="minorHAnsi"/>
        </w:rPr>
        <w:t>r</w:t>
      </w:r>
      <w:r w:rsidRPr="00193D60">
        <w:rPr>
          <w:rFonts w:asciiTheme="minorHAnsi" w:eastAsia="Calibri" w:hAnsiTheme="minorHAnsi" w:cstheme="minorHAnsi"/>
          <w:spacing w:val="2"/>
        </w:rPr>
        <w:t>e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  <w:spacing w:val="1"/>
        </w:rPr>
        <w:t>um</w:t>
      </w:r>
      <w:r w:rsidRPr="00193D60">
        <w:rPr>
          <w:rFonts w:asciiTheme="minorHAnsi" w:eastAsia="Calibri" w:hAnsiTheme="minorHAnsi" w:cstheme="minorHAnsi"/>
        </w:rPr>
        <w:t>e te</w:t>
      </w:r>
      <w:r w:rsidRPr="00193D60">
        <w:rPr>
          <w:rFonts w:asciiTheme="minorHAnsi" w:eastAsia="Calibri" w:hAnsiTheme="minorHAnsi" w:cstheme="minorHAnsi"/>
          <w:spacing w:val="-1"/>
        </w:rPr>
        <w:t>m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la</w:t>
      </w:r>
      <w:r w:rsidRPr="00193D60">
        <w:rPr>
          <w:rFonts w:asciiTheme="minorHAnsi" w:eastAsia="Calibri" w:hAnsiTheme="minorHAnsi" w:cstheme="minorHAnsi"/>
          <w:spacing w:val="1"/>
        </w:rPr>
        <w:t>t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6"/>
        </w:rPr>
        <w:t xml:space="preserve"> </w:t>
      </w:r>
      <w:r w:rsidRPr="00193D60">
        <w:rPr>
          <w:rFonts w:asciiTheme="minorHAnsi" w:eastAsia="Calibri" w:hAnsiTheme="minorHAnsi" w:cstheme="minorHAnsi"/>
          <w:spacing w:val="1"/>
        </w:rPr>
        <w:t>p</w:t>
      </w:r>
      <w:r w:rsidRPr="00193D60">
        <w:rPr>
          <w:rFonts w:asciiTheme="minorHAnsi" w:eastAsia="Calibri" w:hAnsiTheme="minorHAnsi" w:cstheme="minorHAnsi"/>
        </w:rPr>
        <w:t>l</w:t>
      </w:r>
      <w:r w:rsidRPr="00193D60">
        <w:rPr>
          <w:rFonts w:asciiTheme="minorHAnsi" w:eastAsia="Calibri" w:hAnsiTheme="minorHAnsi" w:cstheme="minorHAnsi"/>
          <w:spacing w:val="-1"/>
        </w:rPr>
        <w:t>e</w:t>
      </w:r>
      <w:r w:rsidRPr="00193D60">
        <w:rPr>
          <w:rFonts w:asciiTheme="minorHAnsi" w:eastAsia="Calibri" w:hAnsiTheme="minorHAnsi" w:cstheme="minorHAnsi"/>
          <w:spacing w:val="3"/>
        </w:rPr>
        <w:t>a</w:t>
      </w:r>
      <w:r w:rsidRPr="00193D60">
        <w:rPr>
          <w:rFonts w:asciiTheme="minorHAnsi" w:eastAsia="Calibri" w:hAnsiTheme="minorHAnsi" w:cstheme="minorHAnsi"/>
          <w:spacing w:val="-1"/>
        </w:rPr>
        <w:t>s</w:t>
      </w:r>
      <w:r w:rsidRPr="00193D60">
        <w:rPr>
          <w:rFonts w:asciiTheme="minorHAnsi" w:eastAsia="Calibri" w:hAnsiTheme="minorHAnsi" w:cstheme="minorHAnsi"/>
        </w:rPr>
        <w:t>e</w:t>
      </w:r>
      <w:r w:rsidRPr="00193D60">
        <w:rPr>
          <w:rFonts w:asciiTheme="minorHAnsi" w:eastAsia="Calibri" w:hAnsiTheme="minorHAnsi" w:cstheme="minorHAnsi"/>
          <w:spacing w:val="-3"/>
        </w:rPr>
        <w:t xml:space="preserve"> </w:t>
      </w:r>
      <w:r w:rsidRPr="00193D60">
        <w:rPr>
          <w:rFonts w:asciiTheme="minorHAnsi" w:eastAsia="Calibri" w:hAnsiTheme="minorHAnsi" w:cstheme="minorHAnsi"/>
          <w:spacing w:val="-1"/>
        </w:rPr>
        <w:t>em</w:t>
      </w:r>
      <w:r w:rsidRPr="00193D60">
        <w:rPr>
          <w:rFonts w:asciiTheme="minorHAnsi" w:eastAsia="Calibri" w:hAnsiTheme="minorHAnsi" w:cstheme="minorHAnsi"/>
        </w:rPr>
        <w:t>ai</w:t>
      </w:r>
      <w:r w:rsidRPr="00193D60">
        <w:rPr>
          <w:rFonts w:asciiTheme="minorHAnsi" w:eastAsia="Calibri" w:hAnsiTheme="minorHAnsi" w:cstheme="minorHAnsi"/>
          <w:spacing w:val="3"/>
        </w:rPr>
        <w:t>l</w:t>
      </w:r>
      <w:r w:rsidRPr="00193D60">
        <w:rPr>
          <w:rFonts w:asciiTheme="minorHAnsi" w:eastAsia="Calibri" w:hAnsiTheme="minorHAnsi" w:cstheme="minorHAnsi"/>
        </w:rPr>
        <w:t>:</w:t>
      </w:r>
      <w:r w:rsidRPr="00193D60">
        <w:rPr>
          <w:rFonts w:asciiTheme="minorHAnsi" w:eastAsia="Calibri" w:hAnsiTheme="minorHAnsi" w:cstheme="minorHAnsi"/>
          <w:spacing w:val="-5"/>
        </w:rPr>
        <w:t xml:space="preserve"> </w:t>
      </w:r>
      <w:r w:rsidRPr="00193D60">
        <w:rPr>
          <w:rFonts w:asciiTheme="minorHAnsi" w:eastAsia="Calibri" w:hAnsiTheme="minorHAnsi" w:cstheme="minorHAnsi"/>
          <w:spacing w:val="-44"/>
        </w:rPr>
        <w:t xml:space="preserve"> </w:t>
      </w:r>
      <w:hyperlink r:id="rId8">
        <w:r w:rsidRPr="00193D60">
          <w:rPr>
            <w:rFonts w:asciiTheme="minorHAnsi" w:eastAsia="Calibri" w:hAnsiTheme="minorHAnsi" w:cstheme="minorHAnsi"/>
            <w:u w:val="single" w:color="0000FF"/>
          </w:rPr>
          <w:t>i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n</w:t>
        </w:r>
        <w:r w:rsidRPr="00193D60">
          <w:rPr>
            <w:rFonts w:asciiTheme="minorHAnsi" w:eastAsia="Calibri" w:hAnsiTheme="minorHAnsi" w:cstheme="minorHAnsi"/>
            <w:spacing w:val="-1"/>
            <w:u w:val="single" w:color="0000FF"/>
          </w:rPr>
          <w:t>f</w:t>
        </w:r>
        <w:r w:rsidRPr="00193D60">
          <w:rPr>
            <w:rFonts w:asciiTheme="minorHAnsi" w:eastAsia="Calibri" w:hAnsiTheme="minorHAnsi" w:cstheme="minorHAnsi"/>
            <w:u w:val="single" w:color="0000FF"/>
          </w:rPr>
          <w:t>o</w:t>
        </w:r>
        <w:r w:rsidRPr="00193D60">
          <w:rPr>
            <w:rFonts w:asciiTheme="minorHAnsi" w:eastAsia="Calibri" w:hAnsiTheme="minorHAnsi" w:cstheme="minorHAnsi"/>
            <w:spacing w:val="2"/>
            <w:u w:val="single" w:color="0000FF"/>
          </w:rPr>
          <w:t>@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d</w:t>
        </w:r>
        <w:r w:rsidRPr="00193D60">
          <w:rPr>
            <w:rFonts w:asciiTheme="minorHAnsi" w:eastAsia="Calibri" w:hAnsiTheme="minorHAnsi" w:cstheme="minorHAnsi"/>
            <w:u w:val="single" w:color="0000FF"/>
          </w:rPr>
          <w:t>a</w:t>
        </w:r>
        <w:r w:rsidRPr="00193D60">
          <w:rPr>
            <w:rFonts w:asciiTheme="minorHAnsi" w:eastAsia="Calibri" w:hAnsiTheme="minorHAnsi" w:cstheme="minorHAnsi"/>
            <w:spacing w:val="2"/>
            <w:u w:val="single" w:color="0000FF"/>
          </w:rPr>
          <w:t>y</w:t>
        </w:r>
        <w:r w:rsidRPr="00193D60">
          <w:rPr>
            <w:rFonts w:asciiTheme="minorHAnsi" w:eastAsia="Calibri" w:hAnsiTheme="minorHAnsi" w:cstheme="minorHAnsi"/>
            <w:u w:val="single" w:color="0000FF"/>
          </w:rPr>
          <w:t>j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193D60">
          <w:rPr>
            <w:rFonts w:asciiTheme="minorHAnsi" w:eastAsia="Calibri" w:hAnsiTheme="minorHAnsi" w:cstheme="minorHAnsi"/>
            <w:u w:val="single" w:color="0000FF"/>
          </w:rPr>
          <w:t>.co</w:t>
        </w:r>
        <w:r w:rsidRPr="00193D60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193D60">
          <w:rPr>
            <w:rFonts w:asciiTheme="minorHAnsi" w:eastAsia="Calibri" w:hAnsiTheme="minorHAnsi" w:cstheme="minorHAnsi"/>
          </w:rPr>
          <w:t>.</w:t>
        </w:r>
      </w:hyperlink>
    </w:p>
    <w:sectPr w:rsidR="009B4701" w:rsidRPr="00193D60">
      <w:pgSz w:w="12240" w:h="15840"/>
      <w:pgMar w:top="1280" w:right="13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22337"/>
    <w:multiLevelType w:val="multilevel"/>
    <w:tmpl w:val="4D02C5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701"/>
    <w:rsid w:val="00193D60"/>
    <w:rsid w:val="009B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9F2FCE9"/>
  <w15:docId w15:val="{D9592458-D83C-40CF-AF9D-DA9CD32B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resume-templates-326.htm" TargetMode="External"/><Relationship Id="rId5" Type="http://schemas.openxmlformats.org/officeDocument/2006/relationships/hyperlink" Target="http://www.dayjob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3441</Characters>
  <Application>Microsoft Office Word</Application>
  <DocSecurity>0</DocSecurity>
  <Lines>28</Lines>
  <Paragraphs>8</Paragraphs>
  <ScaleCrop>false</ScaleCrop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2021-07-16T13:52:00Z</dcterms:created>
  <dcterms:modified xsi:type="dcterms:W3CDTF">2021-07-16T14:20:00Z</dcterms:modified>
</cp:coreProperties>
</file>